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7A5" w:rsidRPr="00073D5A" w:rsidRDefault="00CE37A5" w:rsidP="00CE37A5">
      <w:pPr>
        <w:ind w:left="5580" w:hanging="5580"/>
        <w:jc w:val="right"/>
      </w:pPr>
      <w:r w:rsidRPr="00073D5A">
        <w:t>Приложение 3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к решению Совета депутатов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Воскресенского муниципального округа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Нижегородской области</w:t>
      </w:r>
    </w:p>
    <w:p w:rsidR="00CE37A5" w:rsidRDefault="00CE37A5" w:rsidP="00CE37A5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CE37A5" w:rsidRDefault="00CE37A5" w:rsidP="00CE37A5">
      <w:pPr>
        <w:suppressAutoHyphens/>
        <w:jc w:val="right"/>
      </w:pPr>
      <w:r>
        <w:t>(в редакции решения Совета депутатов от 26.01.2026г №1)</w:t>
      </w:r>
      <w:bookmarkStart w:id="0" w:name="_GoBack"/>
      <w:bookmarkEnd w:id="0"/>
    </w:p>
    <w:p w:rsidR="00CE37A5" w:rsidRDefault="00CE37A5" w:rsidP="00CE37A5">
      <w:pPr>
        <w:suppressAutoHyphens/>
        <w:jc w:val="right"/>
      </w:pPr>
    </w:p>
    <w:p w:rsidR="00CE37A5" w:rsidRDefault="00CE37A5" w:rsidP="00CE37A5">
      <w:pPr>
        <w:suppressAutoHyphens/>
        <w:jc w:val="right"/>
      </w:pPr>
    </w:p>
    <w:p w:rsidR="00CE37A5" w:rsidRPr="00073D5A" w:rsidRDefault="00CE37A5" w:rsidP="00CE37A5">
      <w:pPr>
        <w:jc w:val="center"/>
        <w:rPr>
          <w:b/>
        </w:rPr>
      </w:pPr>
      <w:r w:rsidRPr="00073D5A">
        <w:rPr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73D5A">
        <w:rPr>
          <w:b/>
        </w:rPr>
        <w:t>видов расходов классификации расходов бюджета</w:t>
      </w:r>
      <w:proofErr w:type="gramEnd"/>
    </w:p>
    <w:p w:rsidR="00CE37A5" w:rsidRDefault="00CE37A5" w:rsidP="00CE37A5">
      <w:pPr>
        <w:ind w:left="5580" w:hanging="55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9"/>
        <w:gridCol w:w="2091"/>
        <w:gridCol w:w="1230"/>
        <w:gridCol w:w="2123"/>
        <w:gridCol w:w="2123"/>
        <w:gridCol w:w="2120"/>
      </w:tblGrid>
      <w:tr w:rsidR="00CE37A5" w:rsidRPr="00CE37A5" w:rsidTr="00E36635">
        <w:trPr>
          <w:trHeight w:val="630"/>
        </w:trPr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CE37A5" w:rsidRPr="00CE37A5" w:rsidTr="00E36635">
        <w:trPr>
          <w:trHeight w:val="300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E37A5" w:rsidRPr="00CE37A5" w:rsidTr="00E36635">
        <w:trPr>
          <w:trHeight w:val="27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7A5" w:rsidRPr="00CE37A5" w:rsidRDefault="00CE37A5" w:rsidP="00CE37A5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E37A5" w:rsidRPr="00CE37A5" w:rsidTr="00E36635">
        <w:trPr>
          <w:trHeight w:val="90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01.0.00.00000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662 850 459,65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669 530 780,30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682 995 386,18</w:t>
            </w:r>
          </w:p>
        </w:tc>
      </w:tr>
      <w:tr w:rsidR="00CE37A5" w:rsidRPr="00CE37A5" w:rsidTr="00E36635">
        <w:trPr>
          <w:trHeight w:val="2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559 821 559,65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568 134 580,30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581 258 886,18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141 116 000,00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145 219 900,00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147 998 400,00</w:t>
            </w:r>
          </w:p>
        </w:tc>
      </w:tr>
      <w:tr w:rsidR="00CE37A5" w:rsidRPr="00CE37A5" w:rsidTr="00E36635">
        <w:trPr>
          <w:trHeight w:val="85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67 195 500,00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70 759 000,00</w:t>
            </w:r>
          </w:p>
        </w:tc>
      </w:tr>
      <w:tr w:rsidR="00CE37A5" w:rsidRPr="00CE37A5" w:rsidTr="00E36635">
        <w:trPr>
          <w:trHeight w:val="12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34 799 700,00</w:t>
            </w:r>
          </w:p>
        </w:tc>
      </w:tr>
      <w:tr w:rsidR="00CE37A5" w:rsidRPr="00CE37A5" w:rsidTr="00E36635">
        <w:trPr>
          <w:trHeight w:val="5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32 085 300,00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35 873 100,00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35 648 800,00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310 500,00</w:t>
            </w:r>
          </w:p>
        </w:tc>
      </w:tr>
      <w:tr w:rsidR="00CE37A5" w:rsidRPr="00CE37A5" w:rsidTr="00E36635">
        <w:trPr>
          <w:trHeight w:val="6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74 541 100,00</w:t>
            </w:r>
          </w:p>
        </w:tc>
      </w:tr>
      <w:tr w:rsidR="00CE37A5" w:rsidRPr="00CE37A5" w:rsidTr="00E36635">
        <w:trPr>
          <w:trHeight w:val="124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70 884 300,00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71 196 200,00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74 159 100,00</w:t>
            </w:r>
          </w:p>
        </w:tc>
      </w:tr>
      <w:tr w:rsidR="00CE37A5" w:rsidRPr="00CE37A5" w:rsidTr="00E36635">
        <w:trPr>
          <w:trHeight w:val="4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382 000,00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1 694 700,00</w:t>
            </w:r>
          </w:p>
        </w:tc>
      </w:tr>
      <w:tr w:rsidR="00CE37A5" w:rsidRPr="00CE37A5" w:rsidTr="00E36635">
        <w:trPr>
          <w:trHeight w:val="7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1 669 300,00</w:t>
            </w:r>
          </w:p>
        </w:tc>
      </w:tr>
      <w:tr w:rsidR="00CE37A5" w:rsidRPr="00CE37A5" w:rsidTr="00E36635">
        <w:trPr>
          <w:trHeight w:val="23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E37A5">
              <w:rPr>
                <w:rFonts w:eastAsia="Times New Roman"/>
                <w:color w:val="000000"/>
              </w:rPr>
              <w:lastRenderedPageBreak/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1 003 600,00</w:t>
            </w:r>
          </w:p>
        </w:tc>
      </w:tr>
      <w:tr w:rsidR="00CE37A5" w:rsidRPr="00CE37A5" w:rsidTr="00E36635">
        <w:trPr>
          <w:trHeight w:val="5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1 003 600,00</w:t>
            </w:r>
          </w:p>
        </w:tc>
      </w:tr>
      <w:tr w:rsidR="00CE37A5" w:rsidRPr="00CE37A5" w:rsidTr="00E36635">
        <w:trPr>
          <w:trHeight w:val="69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391 865 340,65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395 528 312,30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405 836 709,18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124 150 300,00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126 897 800,00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127 125 400,00</w:t>
            </w:r>
          </w:p>
        </w:tc>
      </w:tr>
      <w:tr w:rsidR="00CE37A5" w:rsidRPr="00CE37A5" w:rsidTr="00E36635">
        <w:trPr>
          <w:trHeight w:val="135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44 776 900,00</w:t>
            </w:r>
          </w:p>
        </w:tc>
      </w:tr>
      <w:tr w:rsidR="00CE37A5" w:rsidRPr="00CE37A5" w:rsidTr="00E36635">
        <w:trPr>
          <w:trHeight w:val="2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48 786 200,00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51 028 800,00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51 256 400,00</w:t>
            </w:r>
          </w:p>
        </w:tc>
      </w:tr>
      <w:tr w:rsidR="00CE37A5" w:rsidRPr="00CE37A5" w:rsidTr="00E36635">
        <w:trPr>
          <w:trHeight w:val="54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30 358 600,00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30 863 500,00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30 863 500,00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228 600,00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исполнение полномочий в сфере общего образования за счёт областного </w:t>
            </w:r>
            <w:r w:rsidRPr="00CE37A5">
              <w:rPr>
                <w:rFonts w:eastAsia="Times New Roman"/>
                <w:color w:val="000000"/>
              </w:rPr>
              <w:lastRenderedPageBreak/>
              <w:t>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01.1.08.73070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252 020 700,00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253 123 600,00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263 601 500,00</w:t>
            </w:r>
          </w:p>
        </w:tc>
      </w:tr>
      <w:tr w:rsidR="00CE37A5" w:rsidRPr="00CE37A5" w:rsidTr="00E36635">
        <w:trPr>
          <w:trHeight w:val="14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175 701 000,00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176 803 900,00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187 281 800,00</w:t>
            </w:r>
          </w:p>
        </w:tc>
      </w:tr>
      <w:tr w:rsidR="00CE37A5" w:rsidRPr="00CE37A5" w:rsidTr="00E36635">
        <w:trPr>
          <w:trHeight w:val="4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5 934 300,00</w:t>
            </w:r>
          </w:p>
        </w:tc>
      </w:tr>
      <w:tr w:rsidR="00CE37A5" w:rsidRPr="00CE37A5" w:rsidTr="00E36635">
        <w:trPr>
          <w:trHeight w:val="7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70 385 400,00</w:t>
            </w:r>
          </w:p>
        </w:tc>
      </w:tr>
      <w:tr w:rsidR="00CE37A5" w:rsidRPr="00CE37A5" w:rsidTr="00E36635">
        <w:trPr>
          <w:trHeight w:val="19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918 300,00</w:t>
            </w:r>
          </w:p>
        </w:tc>
      </w:tr>
      <w:tr w:rsidR="00CE37A5" w:rsidRPr="00CE37A5" w:rsidTr="00E36635">
        <w:trPr>
          <w:trHeight w:val="15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918 300,00</w:t>
            </w:r>
          </w:p>
        </w:tc>
      </w:tr>
      <w:tr w:rsidR="00CE37A5" w:rsidRPr="00CE37A5" w:rsidTr="00E36635">
        <w:trPr>
          <w:trHeight w:val="115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E37A5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8 308 340,55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7 861 360,88</w:t>
            </w:r>
          </w:p>
        </w:tc>
      </w:tr>
      <w:tr w:rsidR="00CE37A5" w:rsidRPr="00CE37A5" w:rsidTr="00E36635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3 974 924,55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3 913 169,00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3 761 037,88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4 333 416,00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4 266 133,00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4 100 323,00</w:t>
            </w:r>
          </w:p>
        </w:tc>
      </w:tr>
      <w:tr w:rsidR="00CE37A5" w:rsidRPr="00CE37A5" w:rsidTr="00E36635">
        <w:trPr>
          <w:trHeight w:val="20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3 799 900,00</w:t>
            </w:r>
          </w:p>
        </w:tc>
      </w:tr>
      <w:tr w:rsidR="00CE37A5" w:rsidRPr="00CE37A5" w:rsidTr="00E36635">
        <w:trPr>
          <w:trHeight w:val="38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2 356 846,00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2 356 851,00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2 356 847,00</w:t>
            </w:r>
          </w:p>
        </w:tc>
      </w:tr>
      <w:tr w:rsidR="00CE37A5" w:rsidRPr="00CE37A5" w:rsidTr="00E36635">
        <w:trPr>
          <w:trHeight w:val="5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1 443 054,00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1 443 049,00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1 443 053,00</w:t>
            </w:r>
          </w:p>
        </w:tc>
      </w:tr>
      <w:tr w:rsidR="00CE37A5" w:rsidRPr="00CE37A5" w:rsidTr="00E36635">
        <w:trPr>
          <w:trHeight w:val="11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2 530 248,30</w:t>
            </w:r>
          </w:p>
        </w:tc>
      </w:tr>
      <w:tr w:rsidR="00CE37A5" w:rsidRPr="00CE37A5" w:rsidTr="00E36635">
        <w:trPr>
          <w:trHeight w:val="8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E37A5">
              <w:rPr>
                <w:rFonts w:eastAsia="Times New Roman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01.1.08.S2490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1 295 618,10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1 265 869,30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1 210 554,30</w:t>
            </w:r>
          </w:p>
        </w:tc>
      </w:tr>
      <w:tr w:rsidR="00CE37A5" w:rsidRPr="00CE37A5" w:rsidTr="00E36635">
        <w:trPr>
          <w:trHeight w:val="88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1 412 482,00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1 380 041,00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1 319 694,00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26 840 219,00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27 386 368,00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27 423 777,00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937 440,00</w:t>
            </w:r>
          </w:p>
        </w:tc>
      </w:tr>
      <w:tr w:rsidR="00CE37A5" w:rsidRPr="00CE37A5" w:rsidTr="00E36635">
        <w:trPr>
          <w:trHeight w:val="11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677 020,00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781 240,00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781 240,00</w:t>
            </w:r>
          </w:p>
        </w:tc>
      </w:tr>
      <w:tr w:rsidR="00CE37A5" w:rsidRPr="00CE37A5" w:rsidTr="00E36635">
        <w:trPr>
          <w:trHeight w:val="8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156 260,00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156 200,00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156 200,00</w:t>
            </w:r>
          </w:p>
        </w:tc>
      </w:tr>
      <w:tr w:rsidR="00CE37A5" w:rsidRPr="00CE37A5" w:rsidTr="00E36635">
        <w:trPr>
          <w:trHeight w:val="138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3 012 928,00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3 050 337,00</w:t>
            </w:r>
          </w:p>
        </w:tc>
      </w:tr>
      <w:tr w:rsidR="00CE37A5" w:rsidRPr="00CE37A5" w:rsidTr="00E36635">
        <w:trPr>
          <w:trHeight w:val="14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2 008 072,00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2 437 053,00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2 467 282,00</w:t>
            </w:r>
          </w:p>
        </w:tc>
      </w:tr>
      <w:tr w:rsidR="00CE37A5" w:rsidRPr="00CE37A5" w:rsidTr="00E36635">
        <w:trPr>
          <w:trHeight w:val="7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562 867,00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575 875,00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583 055,00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23 436 000,00</w:t>
            </w:r>
          </w:p>
        </w:tc>
      </w:tr>
      <w:tr w:rsidR="00CE37A5" w:rsidRPr="00CE37A5" w:rsidTr="00E36635">
        <w:trPr>
          <w:trHeight w:val="105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17 498 880,00</w:t>
            </w:r>
          </w:p>
        </w:tc>
      </w:tr>
      <w:tr w:rsidR="00CE37A5" w:rsidRPr="00CE37A5" w:rsidTr="00E36635">
        <w:trPr>
          <w:trHeight w:val="66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01.1.Ю</w:t>
            </w:r>
            <w:proofErr w:type="gramStart"/>
            <w:r w:rsidRPr="00CE37A5">
              <w:rPr>
                <w:rFonts w:eastAsia="Times New Roman"/>
                <w:color w:val="000000"/>
              </w:rPr>
              <w:t>6</w:t>
            </w:r>
            <w:proofErr w:type="gramEnd"/>
            <w:r w:rsidRPr="00CE37A5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5 937 120,00</w:t>
            </w:r>
          </w:p>
        </w:tc>
      </w:tr>
      <w:tr w:rsidR="00CE37A5" w:rsidRPr="00CE37A5" w:rsidTr="00E36635">
        <w:trPr>
          <w:trHeight w:val="5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33 499 680,00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29 338 980,00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29 356 880,00</w:t>
            </w:r>
          </w:p>
        </w:tc>
      </w:tr>
      <w:tr w:rsidR="00CE37A5" w:rsidRPr="00CE37A5" w:rsidTr="00E36635">
        <w:trPr>
          <w:trHeight w:val="8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28 907 280,00</w:t>
            </w:r>
          </w:p>
        </w:tc>
      </w:tr>
      <w:tr w:rsidR="00CE37A5" w:rsidRPr="00CE37A5" w:rsidTr="00E36635">
        <w:trPr>
          <w:trHeight w:val="4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7 335 400,00</w:t>
            </w:r>
          </w:p>
        </w:tc>
      </w:tr>
      <w:tr w:rsidR="00CE37A5" w:rsidRPr="00CE37A5" w:rsidTr="00E36635">
        <w:trPr>
          <w:trHeight w:val="5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7 335 400,00</w:t>
            </w:r>
          </w:p>
        </w:tc>
      </w:tr>
      <w:tr w:rsidR="00CE37A5" w:rsidRPr="00CE37A5" w:rsidTr="00E36635">
        <w:trPr>
          <w:trHeight w:val="43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CE37A5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19 430 380,00</w:t>
            </w:r>
          </w:p>
        </w:tc>
      </w:tr>
      <w:tr w:rsidR="00CE37A5" w:rsidRPr="00CE37A5" w:rsidTr="00E36635">
        <w:trPr>
          <w:trHeight w:val="5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19 202 710,00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227 670,00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2 141 500,00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2 141 500,00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449 600,00</w:t>
            </w:r>
          </w:p>
        </w:tc>
      </w:tr>
      <w:tr w:rsidR="00CE37A5" w:rsidRPr="00CE37A5" w:rsidTr="00E36635">
        <w:trPr>
          <w:trHeight w:val="8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39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</w:t>
            </w:r>
            <w:r w:rsidRPr="00CE37A5">
              <w:rPr>
                <w:rFonts w:eastAsia="Times New Roman"/>
                <w:color w:val="000000"/>
              </w:rPr>
              <w:lastRenderedPageBreak/>
              <w:t>сезонных каникул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01.2.09.24020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4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CE37A5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449 600,00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449 600,00</w:t>
            </w:r>
          </w:p>
        </w:tc>
      </w:tr>
      <w:tr w:rsidR="00CE37A5" w:rsidRPr="00CE37A5" w:rsidTr="00E36635">
        <w:trPr>
          <w:trHeight w:val="7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1 044 000,00</w:t>
            </w:r>
          </w:p>
        </w:tc>
      </w:tr>
      <w:tr w:rsidR="00CE37A5" w:rsidRPr="00CE37A5" w:rsidTr="00E36635">
        <w:trPr>
          <w:trHeight w:val="15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1 044 000,00</w:t>
            </w:r>
          </w:p>
        </w:tc>
      </w:tr>
      <w:tr w:rsidR="00CE37A5" w:rsidRPr="00CE37A5" w:rsidTr="00E36635">
        <w:trPr>
          <w:trHeight w:val="18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1 044 000,00</w:t>
            </w:r>
          </w:p>
        </w:tc>
      </w:tr>
      <w:tr w:rsidR="00CE37A5" w:rsidRPr="00CE37A5" w:rsidTr="00E36635">
        <w:trPr>
          <w:trHeight w:val="122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622 100,00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622 100,00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622 100,00</w:t>
            </w:r>
          </w:p>
        </w:tc>
      </w:tr>
      <w:tr w:rsidR="00CE37A5" w:rsidRPr="00CE37A5" w:rsidTr="00E36635">
        <w:trPr>
          <w:trHeight w:val="54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376 100,00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380 400,00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421 900,00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Проведение комплекса мероприятий, направленных на гражданско-патриотическое воспитание, воспитание у граждан навыков </w:t>
            </w:r>
            <w:r w:rsidRPr="00CE37A5">
              <w:rPr>
                <w:rFonts w:eastAsia="Times New Roman"/>
                <w:color w:val="000000"/>
              </w:rPr>
              <w:lastRenderedPageBreak/>
              <w:t>поведения в чрезвычайных ситуациях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01.4.05.00000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</w:tr>
      <w:tr w:rsidR="00CE37A5" w:rsidRPr="00CE37A5" w:rsidTr="00E36635">
        <w:trPr>
          <w:trHeight w:val="7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</w:tr>
      <w:tr w:rsidR="00CE37A5" w:rsidRPr="00CE37A5" w:rsidTr="00E36635">
        <w:trPr>
          <w:trHeight w:val="4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</w:tr>
      <w:tr w:rsidR="00CE37A5" w:rsidRPr="00CE37A5" w:rsidTr="00E36635">
        <w:trPr>
          <w:trHeight w:val="33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5 890 800,00</w:t>
            </w:r>
          </w:p>
        </w:tc>
      </w:tr>
      <w:tr w:rsidR="00CE37A5" w:rsidRPr="00CE37A5" w:rsidTr="00E36635">
        <w:trPr>
          <w:trHeight w:val="6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5 890 800,00</w:t>
            </w:r>
          </w:p>
        </w:tc>
      </w:tr>
      <w:tr w:rsidR="00CE37A5" w:rsidRPr="00CE37A5" w:rsidTr="00E36635">
        <w:trPr>
          <w:trHeight w:val="70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5 890 800,00</w:t>
            </w:r>
          </w:p>
        </w:tc>
      </w:tr>
      <w:tr w:rsidR="00CE37A5" w:rsidRPr="00CE37A5" w:rsidTr="00E36635">
        <w:trPr>
          <w:trHeight w:val="58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5 890 800,00</w:t>
            </w:r>
          </w:p>
        </w:tc>
      </w:tr>
      <w:tr w:rsidR="00CE37A5" w:rsidRPr="00CE37A5" w:rsidTr="00E36635">
        <w:trPr>
          <w:trHeight w:val="4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66 292 420,00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65 194 820,00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5 319 900,00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5 319 900,00</w:t>
            </w:r>
          </w:p>
        </w:tc>
      </w:tr>
      <w:tr w:rsidR="00CE37A5" w:rsidRPr="00CE37A5" w:rsidTr="00E36635">
        <w:trPr>
          <w:trHeight w:val="115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5 181 500,00</w:t>
            </w:r>
          </w:p>
        </w:tc>
      </w:tr>
      <w:tr w:rsidR="00CE37A5" w:rsidRPr="00CE37A5" w:rsidTr="00E36635">
        <w:trPr>
          <w:trHeight w:val="6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237 400,00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138 400,00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138 400,00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60 873 520,00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59 874 920,00</w:t>
            </w:r>
          </w:p>
        </w:tc>
      </w:tr>
      <w:tr w:rsidR="00CE37A5" w:rsidRPr="00CE37A5" w:rsidTr="00E36635">
        <w:trPr>
          <w:trHeight w:val="8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60 873 520,00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59 874 920,00</w:t>
            </w:r>
          </w:p>
        </w:tc>
      </w:tr>
      <w:tr w:rsidR="00CE37A5" w:rsidRPr="00CE37A5" w:rsidTr="00E36635">
        <w:trPr>
          <w:trHeight w:val="104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57 647 500,00</w:t>
            </w:r>
          </w:p>
        </w:tc>
      </w:tr>
      <w:tr w:rsidR="00CE37A5" w:rsidRPr="00CE37A5" w:rsidTr="00E36635">
        <w:trPr>
          <w:trHeight w:val="5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3 226 020,00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2 230 720,00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2 227 420,00</w:t>
            </w:r>
          </w:p>
        </w:tc>
      </w:tr>
      <w:tr w:rsidR="00CE37A5" w:rsidRPr="00CE37A5" w:rsidTr="00E36635">
        <w:trPr>
          <w:trHeight w:val="5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15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3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72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02.0.00.00000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10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35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12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03.0.00.00000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4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37 600 800,00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44 316 460,00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50 570 090,00</w:t>
            </w:r>
          </w:p>
        </w:tc>
      </w:tr>
      <w:tr w:rsidR="00CE37A5" w:rsidRPr="00CE37A5" w:rsidTr="00E36635">
        <w:trPr>
          <w:trHeight w:val="8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30 551 500,00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38 316 960,00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44 570 590,00</w:t>
            </w:r>
          </w:p>
        </w:tc>
      </w:tr>
      <w:tr w:rsidR="00CE37A5" w:rsidRPr="00CE37A5" w:rsidTr="00E36635">
        <w:trPr>
          <w:trHeight w:val="7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CE37A5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7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CE37A5">
              <w:rPr>
                <w:rFonts w:eastAsia="Times New Roman"/>
                <w:color w:val="000000"/>
              </w:rPr>
              <w:t>ГАУ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CE37A5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25 803 700,00</w:t>
            </w:r>
          </w:p>
        </w:tc>
      </w:tr>
      <w:tr w:rsidR="00CE37A5" w:rsidRPr="00CE37A5" w:rsidTr="00E36635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CE37A5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393 700,00</w:t>
            </w:r>
          </w:p>
        </w:tc>
      </w:tr>
      <w:tr w:rsidR="00CE37A5" w:rsidRPr="00CE37A5" w:rsidTr="00E36635">
        <w:trPr>
          <w:trHeight w:val="3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393 700,00</w:t>
            </w:r>
          </w:p>
        </w:tc>
      </w:tr>
      <w:tr w:rsidR="00CE37A5" w:rsidRPr="00CE37A5" w:rsidTr="00E36635">
        <w:trPr>
          <w:trHeight w:val="10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обеспечение детей-сирот и детей, оставшихся без попечения родителей, </w:t>
            </w:r>
            <w:r w:rsidRPr="00CE37A5">
              <w:rPr>
                <w:rFonts w:eastAsia="Times New Roman"/>
                <w:color w:val="000000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25 410 000,00</w:t>
            </w:r>
          </w:p>
        </w:tc>
      </w:tr>
      <w:tr w:rsidR="00CE37A5" w:rsidRPr="00CE37A5" w:rsidTr="00E36635">
        <w:trPr>
          <w:trHeight w:val="6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25 410 000,00</w:t>
            </w:r>
          </w:p>
        </w:tc>
      </w:tr>
      <w:tr w:rsidR="00CE37A5" w:rsidRPr="00CE37A5" w:rsidTr="00E36635">
        <w:trPr>
          <w:trHeight w:val="26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Обеспечение технического обслуживания газопроводов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3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CE37A5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47 130,00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47 130,00</w:t>
            </w:r>
          </w:p>
        </w:tc>
      </w:tr>
      <w:tr w:rsidR="00CE37A5" w:rsidRPr="00CE37A5" w:rsidTr="00E36635">
        <w:trPr>
          <w:trHeight w:val="4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47 130,00</w:t>
            </w:r>
          </w:p>
        </w:tc>
      </w:tr>
      <w:tr w:rsidR="00CE37A5" w:rsidRPr="00CE37A5" w:rsidTr="00E36635">
        <w:trPr>
          <w:trHeight w:val="118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1 764 000,00</w:t>
            </w:r>
          </w:p>
        </w:tc>
      </w:tr>
      <w:tr w:rsidR="00CE37A5" w:rsidRPr="00CE37A5" w:rsidTr="00E36635">
        <w:trPr>
          <w:trHeight w:val="121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1 764 000,00</w:t>
            </w:r>
          </w:p>
        </w:tc>
      </w:tr>
      <w:tr w:rsidR="00CE37A5" w:rsidRPr="00CE37A5" w:rsidTr="00E36635">
        <w:trPr>
          <w:trHeight w:val="5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1 764 000,00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3 147 800,00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12 686 960,00</w:t>
            </w:r>
          </w:p>
        </w:tc>
      </w:tr>
      <w:tr w:rsidR="00CE37A5" w:rsidRPr="00CE37A5" w:rsidTr="00E36635">
        <w:trPr>
          <w:trHeight w:val="3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4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CE37A5">
              <w:rPr>
                <w:rFonts w:eastAsia="Times New Roman"/>
                <w:color w:val="000000"/>
              </w:rPr>
              <w:t>детей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CE37A5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1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12 686 960,00</w:t>
            </w:r>
          </w:p>
        </w:tc>
      </w:tr>
      <w:tr w:rsidR="00CE37A5" w:rsidRPr="00CE37A5" w:rsidTr="00E36635">
        <w:trPr>
          <w:trHeight w:val="6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12 686 960,00</w:t>
            </w:r>
          </w:p>
        </w:tc>
      </w:tr>
      <w:tr w:rsidR="00CE37A5" w:rsidRPr="00CE37A5" w:rsidTr="00E36635">
        <w:trPr>
          <w:trHeight w:val="84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1 230 000,00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1 230 000,00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0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Региональный проект "Жилье"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04.1.И</w:t>
            </w:r>
            <w:proofErr w:type="gramStart"/>
            <w:r w:rsidRPr="00CE37A5">
              <w:rPr>
                <w:rFonts w:eastAsia="Times New Roman"/>
                <w:color w:val="000000"/>
              </w:rPr>
              <w:t>2</w:t>
            </w:r>
            <w:proofErr w:type="gramEnd"/>
            <w:r w:rsidRPr="00CE37A5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4 268 800,00</w:t>
            </w:r>
          </w:p>
        </w:tc>
      </w:tr>
      <w:tr w:rsidR="00CE37A5" w:rsidRPr="00CE37A5" w:rsidTr="00E36635">
        <w:trPr>
          <w:trHeight w:val="100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04.1.И</w:t>
            </w:r>
            <w:proofErr w:type="gramStart"/>
            <w:r w:rsidRPr="00CE37A5">
              <w:rPr>
                <w:rFonts w:eastAsia="Times New Roman"/>
                <w:color w:val="000000"/>
              </w:rPr>
              <w:t>2</w:t>
            </w:r>
            <w:proofErr w:type="gramEnd"/>
            <w:r w:rsidRPr="00CE37A5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4 268 800,00</w:t>
            </w:r>
          </w:p>
        </w:tc>
      </w:tr>
      <w:tr w:rsidR="00CE37A5" w:rsidRPr="00CE37A5" w:rsidTr="00E36635">
        <w:trPr>
          <w:trHeight w:val="4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04.1.И</w:t>
            </w:r>
            <w:proofErr w:type="gramStart"/>
            <w:r w:rsidRPr="00CE37A5">
              <w:rPr>
                <w:rFonts w:eastAsia="Times New Roman"/>
                <w:color w:val="000000"/>
              </w:rPr>
              <w:t>2</w:t>
            </w:r>
            <w:proofErr w:type="gramEnd"/>
            <w:r w:rsidRPr="00CE37A5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4 268 800,00</w:t>
            </w:r>
          </w:p>
        </w:tc>
      </w:tr>
      <w:tr w:rsidR="00CE37A5" w:rsidRPr="00CE37A5" w:rsidTr="00E36635">
        <w:trPr>
          <w:trHeight w:val="4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5 999 500,00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5 999 500,00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5 999 500,00</w:t>
            </w:r>
          </w:p>
        </w:tc>
      </w:tr>
      <w:tr w:rsidR="00CE37A5" w:rsidRPr="00CE37A5" w:rsidTr="00E36635">
        <w:trPr>
          <w:trHeight w:val="129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5 894 500,00</w:t>
            </w:r>
          </w:p>
        </w:tc>
      </w:tr>
      <w:tr w:rsidR="00CE37A5" w:rsidRPr="00CE37A5" w:rsidTr="00E36635">
        <w:trPr>
          <w:trHeight w:val="6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369 500,00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105 000,00</w:t>
            </w:r>
          </w:p>
        </w:tc>
      </w:tr>
      <w:tr w:rsidR="00CE37A5" w:rsidRPr="00CE37A5" w:rsidTr="00E36635">
        <w:trPr>
          <w:trHeight w:val="7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14 065 500,00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9 385 500,00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179 208 200,00</w:t>
            </w:r>
          </w:p>
        </w:tc>
      </w:tr>
      <w:tr w:rsidR="00CE37A5" w:rsidRPr="00CE37A5" w:rsidTr="00E36635">
        <w:trPr>
          <w:trHeight w:val="8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1 450 000,00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750 000,00</w:t>
            </w:r>
          </w:p>
        </w:tc>
      </w:tr>
      <w:tr w:rsidR="00CE37A5" w:rsidRPr="00CE37A5" w:rsidTr="00E36635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CE37A5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CE37A5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7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CE37A5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CE37A5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3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6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</w:tr>
      <w:tr w:rsidR="00CE37A5" w:rsidRPr="00CE37A5" w:rsidTr="00E36635">
        <w:trPr>
          <w:trHeight w:val="4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</w:tr>
      <w:tr w:rsidR="00CE37A5" w:rsidRPr="00CE37A5" w:rsidTr="00E36635">
        <w:trPr>
          <w:trHeight w:val="6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10 775 000,00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7 795 000,00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177 617 700,00</w:t>
            </w:r>
          </w:p>
        </w:tc>
      </w:tr>
      <w:tr w:rsidR="00CE37A5" w:rsidRPr="00CE37A5" w:rsidTr="00E36635">
        <w:trPr>
          <w:trHeight w:val="7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176 767 700,00</w:t>
            </w:r>
          </w:p>
        </w:tc>
      </w:tr>
      <w:tr w:rsidR="00CE37A5" w:rsidRPr="00CE37A5" w:rsidTr="00E36635">
        <w:trPr>
          <w:trHeight w:val="92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176 767 700,00</w:t>
            </w:r>
          </w:p>
        </w:tc>
      </w:tr>
      <w:tr w:rsidR="00CE37A5" w:rsidRPr="00CE37A5" w:rsidTr="00E36635">
        <w:trPr>
          <w:trHeight w:val="4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176 767 700,00</w:t>
            </w:r>
          </w:p>
        </w:tc>
      </w:tr>
      <w:tr w:rsidR="00CE37A5" w:rsidRPr="00CE37A5" w:rsidTr="00E36635">
        <w:trPr>
          <w:trHeight w:val="29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5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70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3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</w:tr>
      <w:tr w:rsidR="00CE37A5" w:rsidRPr="00CE37A5" w:rsidTr="00E36635">
        <w:trPr>
          <w:trHeight w:val="7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73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</w:tr>
      <w:tr w:rsidR="00CE37A5" w:rsidRPr="00CE37A5" w:rsidTr="00E36635">
        <w:trPr>
          <w:trHeight w:val="7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350 000,00</w:t>
            </w:r>
          </w:p>
        </w:tc>
      </w:tr>
      <w:tr w:rsidR="00CE37A5" w:rsidRPr="00CE37A5" w:rsidTr="00E36635">
        <w:trPr>
          <w:trHeight w:val="8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1 840 500,00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840 500,00</w:t>
            </w:r>
          </w:p>
        </w:tc>
      </w:tr>
      <w:tr w:rsidR="00CE37A5" w:rsidRPr="00CE37A5" w:rsidTr="00E36635">
        <w:trPr>
          <w:trHeight w:val="4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4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300 000,00</w:t>
            </w:r>
          </w:p>
        </w:tc>
      </w:tr>
      <w:tr w:rsidR="00CE37A5" w:rsidRPr="00CE37A5" w:rsidTr="00E36635">
        <w:trPr>
          <w:trHeight w:val="38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</w:tr>
      <w:tr w:rsidR="00CE37A5" w:rsidRPr="00CE37A5" w:rsidTr="00E36635">
        <w:trPr>
          <w:trHeight w:val="4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</w:tr>
      <w:tr w:rsidR="00CE37A5" w:rsidRPr="00CE37A5" w:rsidTr="00E36635">
        <w:trPr>
          <w:trHeight w:val="5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0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</w:tr>
      <w:tr w:rsidR="00CE37A5" w:rsidRPr="00CE37A5" w:rsidTr="00E36635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40 500,00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06.0.00.00000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</w:tr>
      <w:tr w:rsidR="00CE37A5" w:rsidRPr="00CE37A5" w:rsidTr="00E36635">
        <w:trPr>
          <w:trHeight w:val="5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</w:tr>
      <w:tr w:rsidR="00CE37A5" w:rsidRPr="00CE37A5" w:rsidTr="00E36635">
        <w:trPr>
          <w:trHeight w:val="8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</w:tr>
      <w:tr w:rsidR="00CE37A5" w:rsidRPr="00CE37A5" w:rsidTr="00E36635">
        <w:trPr>
          <w:trHeight w:val="26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445 000,00</w:t>
            </w:r>
          </w:p>
        </w:tc>
      </w:tr>
      <w:tr w:rsidR="00CE37A5" w:rsidRPr="00CE37A5" w:rsidTr="00E36635">
        <w:trPr>
          <w:trHeight w:val="70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CE37A5">
              <w:rPr>
                <w:rFonts w:eastAsia="Times New Roman"/>
                <w:b/>
                <w:bCs/>
                <w:color w:val="000000"/>
              </w:rPr>
              <w:t>г.</w:t>
            </w:r>
            <w:proofErr w:type="gramStart"/>
            <w:r w:rsidRPr="00CE37A5">
              <w:rPr>
                <w:rFonts w:eastAsia="Times New Roman"/>
                <w:b/>
                <w:bCs/>
                <w:color w:val="000000"/>
              </w:rPr>
              <w:t>г</w:t>
            </w:r>
            <w:proofErr w:type="spellEnd"/>
            <w:proofErr w:type="gramEnd"/>
            <w:r w:rsidRPr="00CE37A5">
              <w:rPr>
                <w:rFonts w:eastAsia="Times New Roman"/>
                <w:b/>
                <w:bCs/>
                <w:color w:val="000000"/>
              </w:rPr>
              <w:t>.»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07.0.00.00000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103 564 978,07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103 442 829,00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95 379 029,00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31 306 600,00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44 155 700,00</w:t>
            </w:r>
          </w:p>
        </w:tc>
      </w:tr>
      <w:tr w:rsidR="00CE37A5" w:rsidRPr="00CE37A5" w:rsidTr="00E36635">
        <w:trPr>
          <w:trHeight w:val="94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25 069 500,00</w:t>
            </w:r>
          </w:p>
        </w:tc>
      </w:tr>
      <w:tr w:rsidR="00CE37A5" w:rsidRPr="00CE37A5" w:rsidTr="00E36635">
        <w:trPr>
          <w:trHeight w:val="5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25 069 500,00</w:t>
            </w:r>
          </w:p>
        </w:tc>
      </w:tr>
      <w:tr w:rsidR="00CE37A5" w:rsidRPr="00CE37A5" w:rsidTr="00E36635">
        <w:trPr>
          <w:trHeight w:val="9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CE37A5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13 248 300,00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19 086 200,00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13 248 300,00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19 086 200,00</w:t>
            </w:r>
          </w:p>
        </w:tc>
      </w:tr>
      <w:tr w:rsidR="00CE37A5" w:rsidRPr="00CE37A5" w:rsidTr="00E36635">
        <w:trPr>
          <w:trHeight w:val="1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10 894 600,00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12 296 600,00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12 362 600,00</w:t>
            </w:r>
          </w:p>
        </w:tc>
      </w:tr>
      <w:tr w:rsidR="00CE37A5" w:rsidRPr="00CE37A5" w:rsidTr="00E36635">
        <w:trPr>
          <w:trHeight w:val="10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266 000,00</w:t>
            </w:r>
          </w:p>
        </w:tc>
      </w:tr>
      <w:tr w:rsidR="00CE37A5" w:rsidRPr="00CE37A5" w:rsidTr="00E36635">
        <w:trPr>
          <w:trHeight w:val="4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266 000,00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11 431 600,00</w:t>
            </w:r>
          </w:p>
        </w:tc>
      </w:tr>
      <w:tr w:rsidR="00CE37A5" w:rsidRPr="00CE37A5" w:rsidTr="00E36635">
        <w:trPr>
          <w:trHeight w:val="5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11 431 600,00</w:t>
            </w:r>
          </w:p>
        </w:tc>
      </w:tr>
      <w:tr w:rsidR="00CE37A5" w:rsidRPr="00CE37A5" w:rsidTr="00E36635">
        <w:trPr>
          <w:trHeight w:val="13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665 000,00</w:t>
            </w:r>
          </w:p>
        </w:tc>
      </w:tr>
      <w:tr w:rsidR="00CE37A5" w:rsidRPr="00CE37A5" w:rsidTr="00E36635">
        <w:trPr>
          <w:trHeight w:val="7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665 000,00</w:t>
            </w:r>
          </w:p>
        </w:tc>
      </w:tr>
      <w:tr w:rsidR="00CE37A5" w:rsidRPr="00CE37A5" w:rsidTr="00E36635">
        <w:trPr>
          <w:trHeight w:val="84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E37A5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69 900,00</w:t>
            </w:r>
          </w:p>
        </w:tc>
      </w:tr>
      <w:tr w:rsidR="00CE37A5" w:rsidRPr="00CE37A5" w:rsidTr="00E36635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E37A5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69 900,00</w:t>
            </w:r>
          </w:p>
        </w:tc>
      </w:tr>
      <w:tr w:rsidR="00CE37A5" w:rsidRPr="00CE37A5" w:rsidTr="00E36635">
        <w:trPr>
          <w:trHeight w:val="4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69 900,00</w:t>
            </w:r>
          </w:p>
        </w:tc>
      </w:tr>
      <w:tr w:rsidR="00CE37A5" w:rsidRPr="00CE37A5" w:rsidTr="00E36635">
        <w:trPr>
          <w:trHeight w:val="8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0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CE37A5">
              <w:rPr>
                <w:rFonts w:eastAsia="Times New Roman"/>
                <w:color w:val="000000"/>
              </w:rPr>
              <w:t>р.п</w:t>
            </w:r>
            <w:proofErr w:type="spellEnd"/>
            <w:r w:rsidRPr="00CE37A5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CE37A5">
              <w:rPr>
                <w:rFonts w:eastAsia="Times New Roman"/>
                <w:color w:val="000000"/>
              </w:rPr>
              <w:t>р.п</w:t>
            </w:r>
            <w:proofErr w:type="spellEnd"/>
            <w:r w:rsidRPr="00CE37A5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5 792 200,00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3 592 200,00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635 000,00</w:t>
            </w:r>
          </w:p>
        </w:tc>
      </w:tr>
      <w:tr w:rsidR="00CE37A5" w:rsidRPr="00CE37A5" w:rsidTr="00E36635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2 635 000,00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635 000,00</w:t>
            </w:r>
          </w:p>
        </w:tc>
      </w:tr>
      <w:tr w:rsidR="00CE37A5" w:rsidRPr="00CE37A5" w:rsidTr="00E36635">
        <w:trPr>
          <w:trHeight w:val="5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2 635 000,00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635 000,00</w:t>
            </w:r>
          </w:p>
        </w:tc>
      </w:tr>
      <w:tr w:rsidR="00CE37A5" w:rsidRPr="00CE37A5" w:rsidTr="00E36635">
        <w:trPr>
          <w:trHeight w:val="5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местного бюджета на создание (обустройство) контейнерных площадок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приобретение контейнеров для накопления твердых коммунальных отходов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Содержание МБУ "Благоустройство"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30 609 759,00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6 643 574,00</w:t>
            </w:r>
          </w:p>
        </w:tc>
      </w:tr>
      <w:tr w:rsidR="00CE37A5" w:rsidRPr="00CE37A5" w:rsidTr="00E36635">
        <w:trPr>
          <w:trHeight w:val="4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6 643 574,00</w:t>
            </w:r>
          </w:p>
        </w:tc>
      </w:tr>
      <w:tr w:rsidR="00CE37A5" w:rsidRPr="00CE37A5" w:rsidTr="00E36635">
        <w:trPr>
          <w:trHeight w:val="3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16 186 159,00</w:t>
            </w:r>
          </w:p>
        </w:tc>
      </w:tr>
      <w:tr w:rsidR="00CE37A5" w:rsidRPr="00CE37A5" w:rsidTr="00E36635">
        <w:trPr>
          <w:trHeight w:val="82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16 186 159,00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7 780 026,00</w:t>
            </w:r>
          </w:p>
        </w:tc>
      </w:tr>
      <w:tr w:rsidR="00CE37A5" w:rsidRPr="00CE37A5" w:rsidTr="00E36635">
        <w:trPr>
          <w:trHeight w:val="6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7 780 026,00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E37A5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CE37A5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CE37A5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CE37A5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6 188 070,00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7 481 070,00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7 546 070,00</w:t>
            </w:r>
          </w:p>
        </w:tc>
      </w:tr>
      <w:tr w:rsidR="00CE37A5" w:rsidRPr="00CE37A5" w:rsidTr="00E36635">
        <w:trPr>
          <w:trHeight w:val="5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Ремонт дворовых территорий в Воскресенском муниципальном округе Нижегородской </w:t>
            </w:r>
            <w:r w:rsidRPr="00CE37A5">
              <w:rPr>
                <w:rFonts w:eastAsia="Times New Roman"/>
                <w:color w:val="000000"/>
              </w:rPr>
              <w:lastRenderedPageBreak/>
              <w:t>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07.2.14.00000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1 507 370,00</w:t>
            </w:r>
          </w:p>
        </w:tc>
      </w:tr>
      <w:tr w:rsidR="00CE37A5" w:rsidRPr="00CE37A5" w:rsidTr="00E36635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1 507 370,00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1 507 370,00</w:t>
            </w:r>
          </w:p>
        </w:tc>
      </w:tr>
      <w:tr w:rsidR="00CE37A5" w:rsidRPr="00CE37A5" w:rsidTr="00E36635">
        <w:trPr>
          <w:trHeight w:val="2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07.2.И</w:t>
            </w:r>
            <w:proofErr w:type="gramStart"/>
            <w:r w:rsidRPr="00CE37A5">
              <w:rPr>
                <w:rFonts w:eastAsia="Times New Roman"/>
                <w:color w:val="000000"/>
              </w:rPr>
              <w:t>4</w:t>
            </w:r>
            <w:proofErr w:type="gramEnd"/>
            <w:r w:rsidRPr="00CE37A5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6 038 700,00</w:t>
            </w:r>
          </w:p>
        </w:tc>
      </w:tr>
      <w:tr w:rsidR="00CE37A5" w:rsidRPr="00CE37A5" w:rsidTr="00E36635">
        <w:trPr>
          <w:trHeight w:val="10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07.2.И</w:t>
            </w:r>
            <w:proofErr w:type="gramStart"/>
            <w:r w:rsidRPr="00CE37A5">
              <w:rPr>
                <w:rFonts w:eastAsia="Times New Roman"/>
                <w:color w:val="000000"/>
              </w:rPr>
              <w:t>4</w:t>
            </w:r>
            <w:proofErr w:type="gramEnd"/>
            <w:r w:rsidRPr="00CE37A5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6 038 700,00</w:t>
            </w:r>
          </w:p>
        </w:tc>
      </w:tr>
      <w:tr w:rsidR="00CE37A5" w:rsidRPr="00CE37A5" w:rsidTr="00E36635">
        <w:trPr>
          <w:trHeight w:val="5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07.2.И</w:t>
            </w:r>
            <w:proofErr w:type="gramStart"/>
            <w:r w:rsidRPr="00CE37A5">
              <w:rPr>
                <w:rFonts w:eastAsia="Times New Roman"/>
                <w:color w:val="000000"/>
              </w:rPr>
              <w:t>4</w:t>
            </w:r>
            <w:proofErr w:type="gramEnd"/>
            <w:r w:rsidRPr="00CE37A5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6 038 700,00</w:t>
            </w:r>
          </w:p>
        </w:tc>
      </w:tr>
      <w:tr w:rsidR="00CE37A5" w:rsidRPr="00CE37A5" w:rsidTr="00E36635">
        <w:trPr>
          <w:trHeight w:val="8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7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1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Направление (подпрограмма) "Комплексное развитие сельских территорий"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6 788 868,07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6 788 868,07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7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2 121 100,00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2 121 100,00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8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6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02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194 430 755,15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CE37A5" w:rsidRPr="00CE37A5" w:rsidTr="00E36635">
        <w:trPr>
          <w:trHeight w:val="5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126 260 583,55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100 341 430,14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102 883 763,12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35 007 249,51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24 224 263,12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30 856 120,00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24 167 905,00</w:t>
            </w:r>
          </w:p>
        </w:tc>
      </w:tr>
      <w:tr w:rsidR="00CE37A5" w:rsidRPr="00CE37A5" w:rsidTr="00E36635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28 695 020,00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21 616 530,00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21 616 530,00</w:t>
            </w:r>
          </w:p>
        </w:tc>
      </w:tr>
      <w:tr w:rsidR="00CE37A5" w:rsidRPr="00CE37A5" w:rsidTr="00E36635">
        <w:trPr>
          <w:trHeight w:val="6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2 161 100,00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2 536 175,00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2 544 875,00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6 500,00</w:t>
            </w:r>
          </w:p>
        </w:tc>
      </w:tr>
      <w:tr w:rsidR="00CE37A5" w:rsidRPr="00CE37A5" w:rsidTr="00E36635">
        <w:trPr>
          <w:trHeight w:val="15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56 358,12</w:t>
            </w:r>
          </w:p>
        </w:tc>
      </w:tr>
      <w:tr w:rsidR="00CE37A5" w:rsidRPr="00CE37A5" w:rsidTr="00E36635">
        <w:trPr>
          <w:trHeight w:val="6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56 358,12</w:t>
            </w:r>
          </w:p>
        </w:tc>
      </w:tr>
      <w:tr w:rsidR="00CE37A5" w:rsidRPr="00CE37A5" w:rsidTr="00E36635">
        <w:trPr>
          <w:trHeight w:val="2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Региональный проект "Семейные ценности и </w:t>
            </w:r>
            <w:r w:rsidRPr="00CE37A5">
              <w:rPr>
                <w:rFonts w:eastAsia="Times New Roman"/>
                <w:color w:val="000000"/>
              </w:rPr>
              <w:lastRenderedPageBreak/>
              <w:t>инфраструктура культуры"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09.1.Я5.00000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4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17 336 257,34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17 362 200,00</w:t>
            </w:r>
          </w:p>
        </w:tc>
      </w:tr>
      <w:tr w:rsidR="00CE37A5" w:rsidRPr="00CE37A5" w:rsidTr="00E36635">
        <w:trPr>
          <w:trHeight w:val="2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17 336 257,34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17 362 200,00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16 551 400,00</w:t>
            </w:r>
          </w:p>
        </w:tc>
      </w:tr>
      <w:tr w:rsidR="00CE37A5" w:rsidRPr="00CE37A5" w:rsidTr="00E36635">
        <w:trPr>
          <w:trHeight w:val="58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784 857,34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810 800,00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23 262 560,00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21 297 300,00</w:t>
            </w:r>
          </w:p>
        </w:tc>
      </w:tr>
      <w:tr w:rsidR="00CE37A5" w:rsidRPr="00CE37A5" w:rsidTr="00E36635">
        <w:trPr>
          <w:trHeight w:val="5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7 408 880,00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6 297 300,00</w:t>
            </w:r>
          </w:p>
        </w:tc>
      </w:tr>
      <w:tr w:rsidR="00CE37A5" w:rsidRPr="00CE37A5" w:rsidTr="00E36635">
        <w:trPr>
          <w:trHeight w:val="122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6 574 300,00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5 201 720,00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5 201 720,00</w:t>
            </w:r>
          </w:p>
        </w:tc>
      </w:tr>
      <w:tr w:rsidR="00CE37A5" w:rsidRPr="00CE37A5" w:rsidTr="00E36635">
        <w:trPr>
          <w:trHeight w:val="5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CE37A5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09.1.03.41590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834 580,00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1 073 880,00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1 092 980,00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2 600,00</w:t>
            </w:r>
          </w:p>
        </w:tc>
      </w:tr>
      <w:tr w:rsidR="00CE37A5" w:rsidRPr="00CE37A5" w:rsidTr="00E36635">
        <w:trPr>
          <w:trHeight w:val="49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15 000 000,00</w:t>
            </w:r>
          </w:p>
        </w:tc>
      </w:tr>
      <w:tr w:rsidR="00CE37A5" w:rsidRPr="00CE37A5" w:rsidTr="00E36635">
        <w:trPr>
          <w:trHeight w:val="5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15 000 000,00</w:t>
            </w:r>
          </w:p>
        </w:tc>
      </w:tr>
      <w:tr w:rsidR="00CE37A5" w:rsidRPr="00CE37A5" w:rsidTr="00E36635">
        <w:trPr>
          <w:trHeight w:val="3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50 517 530,40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40 000 000,00</w:t>
            </w:r>
          </w:p>
        </w:tc>
      </w:tr>
      <w:tr w:rsidR="00CE37A5" w:rsidRPr="00CE37A5" w:rsidTr="00E36635">
        <w:trPr>
          <w:trHeight w:val="5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48 517 530,40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40 000 000,00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6 938 800,00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9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41 578 730,40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40 000 000,00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4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CE37A5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09.1.62.L5192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654 150,00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</w:tr>
      <w:tr w:rsidR="00CE37A5" w:rsidRPr="00CE37A5" w:rsidTr="00E36635">
        <w:trPr>
          <w:trHeight w:val="7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</w:tr>
      <w:tr w:rsidR="00CE37A5" w:rsidRPr="00CE37A5" w:rsidTr="00E36635">
        <w:trPr>
          <w:trHeight w:val="78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</w:tr>
      <w:tr w:rsidR="00CE37A5" w:rsidRPr="00CE37A5" w:rsidTr="00E36635">
        <w:trPr>
          <w:trHeight w:val="3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27 500,00</w:t>
            </w:r>
          </w:p>
        </w:tc>
      </w:tr>
      <w:tr w:rsidR="00CE37A5" w:rsidRPr="00CE37A5" w:rsidTr="00E36635">
        <w:trPr>
          <w:trHeight w:val="8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137 800,00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CE37A5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CE37A5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</w:tr>
      <w:tr w:rsidR="00CE37A5" w:rsidRPr="00CE37A5" w:rsidTr="00E36635">
        <w:trPr>
          <w:trHeight w:val="45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</w:tr>
      <w:tr w:rsidR="00CE37A5" w:rsidRPr="00CE37A5" w:rsidTr="00E36635">
        <w:trPr>
          <w:trHeight w:val="31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</w:tr>
      <w:tr w:rsidR="00CE37A5" w:rsidRPr="00CE37A5" w:rsidTr="00E36635">
        <w:trPr>
          <w:trHeight w:val="51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CE37A5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09.2.22.29080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Интеллектуально-развлекательные мероприятия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</w:tr>
      <w:tr w:rsidR="00CE37A5" w:rsidRPr="00CE37A5" w:rsidTr="00E36635">
        <w:trPr>
          <w:trHeight w:val="59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84 800,00</w:t>
            </w:r>
          </w:p>
        </w:tc>
      </w:tr>
      <w:tr w:rsidR="00CE37A5" w:rsidRPr="00CE37A5" w:rsidTr="00E36635">
        <w:trPr>
          <w:trHeight w:val="6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</w:tr>
      <w:tr w:rsidR="00CE37A5" w:rsidRPr="00CE37A5" w:rsidTr="00E36635">
        <w:trPr>
          <w:trHeight w:val="56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</w:tr>
      <w:tr w:rsidR="00CE37A5" w:rsidRPr="00CE37A5" w:rsidTr="00E36635">
        <w:trPr>
          <w:trHeight w:val="5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</w:tr>
      <w:tr w:rsidR="00CE37A5" w:rsidRPr="00CE37A5" w:rsidTr="00E36635">
        <w:trPr>
          <w:trHeight w:val="5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147 700,00</w:t>
            </w:r>
          </w:p>
        </w:tc>
      </w:tr>
      <w:tr w:rsidR="00CE37A5" w:rsidRPr="00CE37A5" w:rsidTr="00E36635">
        <w:trPr>
          <w:trHeight w:val="6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160 500,00</w:t>
            </w:r>
          </w:p>
        </w:tc>
      </w:tr>
      <w:tr w:rsidR="00CE37A5" w:rsidRPr="00CE37A5" w:rsidTr="00E36635">
        <w:trPr>
          <w:trHeight w:val="4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</w:tr>
      <w:tr w:rsidR="00CE37A5" w:rsidRPr="00CE37A5" w:rsidTr="00E36635">
        <w:trPr>
          <w:trHeight w:val="4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</w:tr>
      <w:tr w:rsidR="00CE37A5" w:rsidRPr="00CE37A5" w:rsidTr="00E36635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60 500,00</w:t>
            </w:r>
          </w:p>
        </w:tc>
      </w:tr>
      <w:tr w:rsidR="00CE37A5" w:rsidRPr="00CE37A5" w:rsidTr="00E36635">
        <w:trPr>
          <w:trHeight w:val="2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40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CE37A5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09.2.43.29080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7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180 650,00</w:t>
            </w:r>
          </w:p>
        </w:tc>
      </w:tr>
      <w:tr w:rsidR="00CE37A5" w:rsidRPr="00CE37A5" w:rsidTr="00E36635">
        <w:trPr>
          <w:trHeight w:val="10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</w:tr>
      <w:tr w:rsidR="00CE37A5" w:rsidRPr="00CE37A5" w:rsidTr="00E36635">
        <w:trPr>
          <w:trHeight w:val="8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</w:tr>
      <w:tr w:rsidR="00CE37A5" w:rsidRPr="00CE37A5" w:rsidTr="00E36635">
        <w:trPr>
          <w:trHeight w:val="5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127 200,00</w:t>
            </w:r>
          </w:p>
        </w:tc>
      </w:tr>
      <w:tr w:rsidR="00CE37A5" w:rsidRPr="00CE37A5" w:rsidTr="00E36635">
        <w:trPr>
          <w:trHeight w:val="3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</w:tr>
      <w:tr w:rsidR="00CE37A5" w:rsidRPr="00CE37A5" w:rsidTr="00E36635">
        <w:trPr>
          <w:trHeight w:val="4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7 200,00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</w:tr>
      <w:tr w:rsidR="00CE37A5" w:rsidRPr="00CE37A5" w:rsidTr="00E36635">
        <w:trPr>
          <w:trHeight w:val="56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46 250,00</w:t>
            </w:r>
          </w:p>
        </w:tc>
      </w:tr>
      <w:tr w:rsidR="00CE37A5" w:rsidRPr="00CE37A5" w:rsidTr="00E36635">
        <w:trPr>
          <w:trHeight w:val="41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0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65 937 531,60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47 412 933,50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58 803 305,00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4 807 600,00</w:t>
            </w:r>
          </w:p>
        </w:tc>
      </w:tr>
      <w:tr w:rsidR="00CE37A5" w:rsidRPr="00CE37A5" w:rsidTr="00E36635">
        <w:trPr>
          <w:trHeight w:val="4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CE37A5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4 807 600,00</w:t>
            </w:r>
          </w:p>
        </w:tc>
      </w:tr>
      <w:tr w:rsidR="00CE37A5" w:rsidRPr="00CE37A5" w:rsidTr="00E36635">
        <w:trPr>
          <w:trHeight w:val="1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4 746 700,00</w:t>
            </w:r>
          </w:p>
        </w:tc>
      </w:tr>
      <w:tr w:rsidR="00CE37A5" w:rsidRPr="00CE37A5" w:rsidTr="00E36635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60 900,00</w:t>
            </w:r>
          </w:p>
        </w:tc>
      </w:tr>
      <w:tr w:rsidR="00CE37A5" w:rsidRPr="00CE37A5" w:rsidTr="00E36635">
        <w:trPr>
          <w:trHeight w:val="70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61 129 931,60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53 995 705,00</w:t>
            </w:r>
          </w:p>
        </w:tc>
      </w:tr>
      <w:tr w:rsidR="00CE37A5" w:rsidRPr="00CE37A5" w:rsidTr="00E36635">
        <w:trPr>
          <w:trHeight w:val="71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61 129 931,60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53 995 705,00</w:t>
            </w:r>
          </w:p>
        </w:tc>
      </w:tr>
      <w:tr w:rsidR="00CE37A5" w:rsidRPr="00CE37A5" w:rsidTr="00E36635">
        <w:trPr>
          <w:trHeight w:val="11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60 761 523,90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41 420 418,50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52 810 790,00</w:t>
            </w:r>
          </w:p>
        </w:tc>
      </w:tr>
      <w:tr w:rsidR="00CE37A5" w:rsidRPr="00CE37A5" w:rsidTr="00E36635">
        <w:trPr>
          <w:trHeight w:val="50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368 407,70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1 184 915,00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1 184 915,00</w:t>
            </w:r>
          </w:p>
        </w:tc>
      </w:tr>
      <w:tr w:rsidR="00CE37A5" w:rsidRPr="00CE37A5" w:rsidTr="00E36635">
        <w:trPr>
          <w:trHeight w:val="77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CE37A5">
              <w:rPr>
                <w:rFonts w:eastAsia="Times New Roman"/>
                <w:color w:val="000000"/>
              </w:rPr>
              <w:t>порядке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1 699 700,00</w:t>
            </w:r>
          </w:p>
        </w:tc>
      </w:tr>
      <w:tr w:rsidR="00CE37A5" w:rsidRPr="00CE37A5" w:rsidTr="00E36635">
        <w:trPr>
          <w:trHeight w:val="7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1 699 700,00</w:t>
            </w:r>
          </w:p>
        </w:tc>
      </w:tr>
      <w:tr w:rsidR="00CE37A5" w:rsidRPr="00CE37A5" w:rsidTr="00E36635">
        <w:trPr>
          <w:trHeight w:val="7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1 699 700,00</w:t>
            </w:r>
          </w:p>
        </w:tc>
      </w:tr>
      <w:tr w:rsidR="00CE37A5" w:rsidRPr="00CE37A5" w:rsidTr="00E36635">
        <w:trPr>
          <w:trHeight w:val="4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1 699 700,00</w:t>
            </w:r>
          </w:p>
        </w:tc>
      </w:tr>
      <w:tr w:rsidR="00CE37A5" w:rsidRPr="00CE37A5" w:rsidTr="00E36635">
        <w:trPr>
          <w:trHeight w:val="13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50 932 920,00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</w:tr>
      <w:tr w:rsidR="00CE37A5" w:rsidRPr="00CE37A5" w:rsidTr="00E36635">
        <w:trPr>
          <w:trHeight w:val="6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1 908 320,00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</w:tr>
      <w:tr w:rsidR="00CE37A5" w:rsidRPr="00CE37A5" w:rsidTr="00E36635">
        <w:trPr>
          <w:trHeight w:val="66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</w:tr>
      <w:tr w:rsidR="00CE37A5" w:rsidRPr="00CE37A5" w:rsidTr="00E36635">
        <w:trPr>
          <w:trHeight w:val="5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5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CE37A5">
              <w:rPr>
                <w:rFonts w:eastAsia="Times New Roman"/>
                <w:color w:val="000000"/>
              </w:rPr>
              <w:t>дств в ц</w:t>
            </w:r>
            <w:proofErr w:type="gramEnd"/>
            <w:r w:rsidRPr="00CE37A5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</w:tr>
      <w:tr w:rsidR="00CE37A5" w:rsidRPr="00CE37A5" w:rsidTr="00E36635">
        <w:trPr>
          <w:trHeight w:val="8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</w:tr>
      <w:tr w:rsidR="00CE37A5" w:rsidRPr="00CE37A5" w:rsidTr="00E36635">
        <w:trPr>
          <w:trHeight w:val="7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CE37A5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CE37A5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CE37A5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CE37A5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2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225 320,00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1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0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1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6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4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замену аккумуляторов в источниках бесперебойного питания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8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38 553 000,00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38 553 000,00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38 553 000,00</w:t>
            </w:r>
          </w:p>
        </w:tc>
      </w:tr>
      <w:tr w:rsidR="00CE37A5" w:rsidRPr="00CE37A5" w:rsidTr="00E36635">
        <w:trPr>
          <w:trHeight w:val="121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35 989 800,00</w:t>
            </w:r>
          </w:p>
        </w:tc>
      </w:tr>
      <w:tr w:rsidR="00CE37A5" w:rsidRPr="00CE37A5" w:rsidTr="00E36635">
        <w:trPr>
          <w:trHeight w:val="5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2 863 200,00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2 563 200,00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8 585 600,00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Обеспечение повседневной деятельности ЕДДС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8 585 600,00</w:t>
            </w:r>
          </w:p>
        </w:tc>
      </w:tr>
      <w:tr w:rsidR="00CE37A5" w:rsidRPr="00CE37A5" w:rsidTr="00E36635">
        <w:trPr>
          <w:trHeight w:val="29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8 585 600,00</w:t>
            </w:r>
          </w:p>
        </w:tc>
      </w:tr>
      <w:tr w:rsidR="00CE37A5" w:rsidRPr="00CE37A5" w:rsidTr="00E36635">
        <w:trPr>
          <w:trHeight w:val="111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7 961 500,00</w:t>
            </w:r>
          </w:p>
        </w:tc>
      </w:tr>
      <w:tr w:rsidR="00CE37A5" w:rsidRPr="00CE37A5" w:rsidTr="00E36635">
        <w:trPr>
          <w:trHeight w:val="5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704 100,00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624 100,00</w:t>
            </w:r>
          </w:p>
        </w:tc>
      </w:tr>
      <w:tr w:rsidR="00CE37A5" w:rsidRPr="00CE37A5" w:rsidTr="00E36635">
        <w:trPr>
          <w:trHeight w:val="8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2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2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</w:tr>
      <w:tr w:rsidR="00CE37A5" w:rsidRPr="00CE37A5" w:rsidTr="00E36635">
        <w:trPr>
          <w:trHeight w:val="12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</w:tr>
      <w:tr w:rsidR="00CE37A5" w:rsidRPr="00CE37A5" w:rsidTr="00E36635">
        <w:trPr>
          <w:trHeight w:val="10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CE37A5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11.5.11.29910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3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CE37A5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</w:tr>
      <w:tr w:rsidR="00CE37A5" w:rsidRPr="00CE37A5" w:rsidTr="00E36635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CE37A5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</w:tr>
      <w:tr w:rsidR="00CE37A5" w:rsidRPr="00CE37A5" w:rsidTr="00E36635">
        <w:trPr>
          <w:trHeight w:val="5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CE37A5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9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CE37A5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CE37A5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11.5.14.29920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1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3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5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9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06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12.0.00.00000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5 352 830,00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5 082 900,00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5 098 200,00</w:t>
            </w:r>
          </w:p>
        </w:tc>
      </w:tr>
      <w:tr w:rsidR="00CE37A5" w:rsidRPr="00CE37A5" w:rsidTr="00E36635">
        <w:trPr>
          <w:trHeight w:val="9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269 930,00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6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7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CE37A5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229 600,00</w:t>
            </w:r>
          </w:p>
        </w:tc>
      </w:tr>
      <w:tr w:rsidR="00CE37A5" w:rsidRPr="00CE37A5" w:rsidTr="00E36635">
        <w:trPr>
          <w:trHeight w:val="13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229 600,00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CE37A5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229 600,00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229 600,00</w:t>
            </w:r>
          </w:p>
        </w:tc>
      </w:tr>
      <w:tr w:rsidR="00CE37A5" w:rsidRPr="00CE37A5" w:rsidTr="00E36635">
        <w:trPr>
          <w:trHeight w:val="3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Подпрограмма "Обеспечение реализации </w:t>
            </w:r>
            <w:r w:rsidRPr="00CE37A5">
              <w:rPr>
                <w:rFonts w:eastAsia="Times New Roman"/>
                <w:color w:val="000000"/>
              </w:rPr>
              <w:lastRenderedPageBreak/>
              <w:t>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12.4.00.00000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</w:tr>
      <w:tr w:rsidR="00CE37A5" w:rsidRPr="00CE37A5" w:rsidTr="00E36635">
        <w:trPr>
          <w:trHeight w:val="5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</w:tr>
      <w:tr w:rsidR="00CE37A5" w:rsidRPr="00CE37A5" w:rsidTr="00E36635">
        <w:trPr>
          <w:trHeight w:val="116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4 868 600,00</w:t>
            </w:r>
          </w:p>
        </w:tc>
      </w:tr>
      <w:tr w:rsidR="00CE37A5" w:rsidRPr="00CE37A5" w:rsidTr="00E36635">
        <w:trPr>
          <w:trHeight w:val="120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4 512 900,00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4 512 900,00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4 512 900,00</w:t>
            </w:r>
          </w:p>
        </w:tc>
      </w:tr>
      <w:tr w:rsidR="00CE37A5" w:rsidRPr="00CE37A5" w:rsidTr="00E36635">
        <w:trPr>
          <w:trHeight w:val="5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355 700,00</w:t>
            </w:r>
          </w:p>
        </w:tc>
      </w:tr>
      <w:tr w:rsidR="00CE37A5" w:rsidRPr="00CE37A5" w:rsidTr="00E36635">
        <w:trPr>
          <w:trHeight w:val="53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13.0.00.00000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6 610 500,00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</w:tr>
      <w:tr w:rsidR="00CE37A5" w:rsidRPr="00CE37A5" w:rsidTr="00E36635">
        <w:trPr>
          <w:trHeight w:val="5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1 925 000,00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475 000,00</w:t>
            </w:r>
          </w:p>
        </w:tc>
      </w:tr>
      <w:tr w:rsidR="00CE37A5" w:rsidRPr="00CE37A5" w:rsidTr="00E36635">
        <w:trPr>
          <w:trHeight w:val="4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1 925 000,00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475 000,00</w:t>
            </w:r>
          </w:p>
        </w:tc>
      </w:tr>
      <w:tr w:rsidR="00CE37A5" w:rsidRPr="00CE37A5" w:rsidTr="00E36635">
        <w:trPr>
          <w:trHeight w:val="2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225 000,00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CE37A5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13.1.02.29005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225 000,00</w:t>
            </w:r>
          </w:p>
        </w:tc>
      </w:tr>
      <w:tr w:rsidR="00CE37A5" w:rsidRPr="00CE37A5" w:rsidTr="00E36635">
        <w:trPr>
          <w:trHeight w:val="9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5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</w:tr>
      <w:tr w:rsidR="00CE37A5" w:rsidRPr="00CE37A5" w:rsidTr="00E36635">
        <w:trPr>
          <w:trHeight w:val="3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</w:tr>
      <w:tr w:rsidR="00CE37A5" w:rsidRPr="00CE37A5" w:rsidTr="00E36635">
        <w:trPr>
          <w:trHeight w:val="6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8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4 485 900,00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4 485 900,00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4 485 900,00</w:t>
            </w:r>
          </w:p>
        </w:tc>
      </w:tr>
      <w:tr w:rsidR="00CE37A5" w:rsidRPr="00CE37A5" w:rsidTr="00E36635">
        <w:trPr>
          <w:trHeight w:val="11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E37A5">
              <w:rPr>
                <w:rFonts w:eastAsia="Times New Roman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13.2.01.20190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4 490 500,00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4 325 000,00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4 325 000,00</w:t>
            </w:r>
          </w:p>
        </w:tc>
      </w:tr>
      <w:tr w:rsidR="00CE37A5" w:rsidRPr="00CE37A5" w:rsidTr="00E36635">
        <w:trPr>
          <w:trHeight w:val="5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160 900,00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18 520 000,00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17 944 100,00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17 974 100,00</w:t>
            </w:r>
          </w:p>
        </w:tc>
      </w:tr>
      <w:tr w:rsidR="00CE37A5" w:rsidRPr="00CE37A5" w:rsidTr="00E36635">
        <w:trPr>
          <w:trHeight w:val="5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1 008 900,00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</w:tr>
      <w:tr w:rsidR="00CE37A5" w:rsidRPr="00CE37A5" w:rsidTr="00E36635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8 900,00</w:t>
            </w:r>
          </w:p>
        </w:tc>
      </w:tr>
      <w:tr w:rsidR="00CE37A5" w:rsidRPr="00CE37A5" w:rsidTr="00E36635">
        <w:trPr>
          <w:trHeight w:val="58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8 900,00</w:t>
            </w:r>
          </w:p>
        </w:tc>
      </w:tr>
      <w:tr w:rsidR="00CE37A5" w:rsidRPr="00CE37A5" w:rsidTr="00E36635">
        <w:trPr>
          <w:trHeight w:val="5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8 900,00</w:t>
            </w:r>
          </w:p>
        </w:tc>
      </w:tr>
      <w:tr w:rsidR="00CE37A5" w:rsidRPr="00CE37A5" w:rsidTr="00E36635">
        <w:trPr>
          <w:trHeight w:val="105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Подпрограмма "Повышение эффективности бюджетных расходов Воскресенского муниципального округа Нижегородской </w:t>
            </w:r>
            <w:r w:rsidRPr="00CE37A5">
              <w:rPr>
                <w:rFonts w:eastAsia="Times New Roman"/>
                <w:color w:val="000000"/>
              </w:rPr>
              <w:lastRenderedPageBreak/>
              <w:t>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14.2.00.00000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129 600,00</w:t>
            </w:r>
          </w:p>
        </w:tc>
      </w:tr>
      <w:tr w:rsidR="00CE37A5" w:rsidRPr="00CE37A5" w:rsidTr="00E36635">
        <w:trPr>
          <w:trHeight w:val="3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Модернизация информационной системы управления муниципальными финансами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129 600,00</w:t>
            </w:r>
          </w:p>
        </w:tc>
      </w:tr>
      <w:tr w:rsidR="00CE37A5" w:rsidRPr="00CE37A5" w:rsidTr="00E36635">
        <w:trPr>
          <w:trHeight w:val="5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129 600,00</w:t>
            </w:r>
          </w:p>
        </w:tc>
      </w:tr>
      <w:tr w:rsidR="00CE37A5" w:rsidRPr="00CE37A5" w:rsidTr="00E36635">
        <w:trPr>
          <w:trHeight w:val="5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129 600,00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7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16 835 600,00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16 835 600,00</w:t>
            </w:r>
          </w:p>
        </w:tc>
      </w:tr>
      <w:tr w:rsidR="00CE37A5" w:rsidRPr="00CE37A5" w:rsidTr="00E36635">
        <w:trPr>
          <w:trHeight w:val="3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16 835 600,00</w:t>
            </w:r>
          </w:p>
        </w:tc>
      </w:tr>
      <w:tr w:rsidR="00CE37A5" w:rsidRPr="00CE37A5" w:rsidTr="00E36635">
        <w:trPr>
          <w:trHeight w:val="15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16 307 500,00</w:t>
            </w:r>
          </w:p>
        </w:tc>
      </w:tr>
      <w:tr w:rsidR="00CE37A5" w:rsidRPr="00CE37A5" w:rsidTr="00E36635">
        <w:trPr>
          <w:trHeight w:val="5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1 038 300,00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528 100,00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528 100,00</w:t>
            </w:r>
          </w:p>
        </w:tc>
      </w:tr>
      <w:tr w:rsidR="00CE37A5" w:rsidRPr="00CE37A5" w:rsidTr="00E36635">
        <w:trPr>
          <w:trHeight w:val="8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3 189 900,00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CE37A5" w:rsidRPr="00CE37A5" w:rsidTr="00E36635">
        <w:trPr>
          <w:trHeight w:val="8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CE37A5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CE37A5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</w:tr>
      <w:tr w:rsidR="00CE37A5" w:rsidRPr="00CE37A5" w:rsidTr="00E36635">
        <w:trPr>
          <w:trHeight w:val="8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</w:tr>
      <w:tr w:rsidR="00CE37A5" w:rsidRPr="00CE37A5" w:rsidTr="00E36635">
        <w:trPr>
          <w:trHeight w:val="4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</w:tr>
      <w:tr w:rsidR="00CE37A5" w:rsidRPr="00CE37A5" w:rsidTr="00E36635">
        <w:trPr>
          <w:trHeight w:val="6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</w:t>
            </w:r>
            <w:r w:rsidRPr="00CE37A5">
              <w:rPr>
                <w:rFonts w:eastAsia="Times New Roman"/>
                <w:color w:val="000000"/>
              </w:rPr>
              <w:lastRenderedPageBreak/>
              <w:t xml:space="preserve">поддержки </w:t>
            </w:r>
            <w:proofErr w:type="spellStart"/>
            <w:r w:rsidRPr="00CE37A5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CE37A5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15.3.00.00000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2 747 340,00</w:t>
            </w:r>
          </w:p>
        </w:tc>
      </w:tr>
      <w:tr w:rsidR="00CE37A5" w:rsidRPr="00CE37A5" w:rsidTr="00E36635">
        <w:trPr>
          <w:trHeight w:val="9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2 747 340,00</w:t>
            </w:r>
          </w:p>
        </w:tc>
      </w:tr>
      <w:tr w:rsidR="00CE37A5" w:rsidRPr="00CE37A5" w:rsidTr="00E36635">
        <w:trPr>
          <w:trHeight w:val="93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2 747 340,00</w:t>
            </w:r>
          </w:p>
        </w:tc>
      </w:tr>
      <w:tr w:rsidR="00CE37A5" w:rsidRPr="00CE37A5" w:rsidTr="00E36635">
        <w:trPr>
          <w:trHeight w:val="5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2 747 340,00</w:t>
            </w:r>
          </w:p>
        </w:tc>
      </w:tr>
      <w:tr w:rsidR="00CE37A5" w:rsidRPr="00CE37A5" w:rsidTr="00E36635">
        <w:trPr>
          <w:trHeight w:val="9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CE37A5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CE37A5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CE37A5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CE37A5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CE37A5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02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CE37A5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CE37A5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0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 xml:space="preserve">Расходы на </w:t>
            </w:r>
            <w:proofErr w:type="spellStart"/>
            <w:r w:rsidRPr="00CE37A5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CE37A5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17.0.00.00000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420 000,00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</w:tr>
      <w:tr w:rsidR="00CE37A5" w:rsidRPr="00CE37A5" w:rsidTr="00E36635">
        <w:trPr>
          <w:trHeight w:val="6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310 000,00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</w:tr>
      <w:tr w:rsidR="00CE37A5" w:rsidRPr="00CE37A5" w:rsidTr="00E36635">
        <w:trPr>
          <w:trHeight w:val="37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</w:tr>
      <w:tr w:rsidR="00CE37A5" w:rsidRPr="00CE37A5" w:rsidTr="00E36635">
        <w:trPr>
          <w:trHeight w:val="4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120 000,00</w:t>
            </w:r>
          </w:p>
        </w:tc>
      </w:tr>
      <w:tr w:rsidR="00CE37A5" w:rsidRPr="00CE37A5" w:rsidTr="00E36635">
        <w:trPr>
          <w:trHeight w:val="7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8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</w:tr>
      <w:tr w:rsidR="00CE37A5" w:rsidRPr="00CE37A5" w:rsidTr="00E36635">
        <w:trPr>
          <w:trHeight w:val="4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90 000,00</w:t>
            </w:r>
          </w:p>
        </w:tc>
      </w:tr>
      <w:tr w:rsidR="00CE37A5" w:rsidRPr="00CE37A5" w:rsidTr="00E36635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90 000,00</w:t>
            </w:r>
          </w:p>
        </w:tc>
      </w:tr>
      <w:tr w:rsidR="00CE37A5" w:rsidRPr="00CE37A5" w:rsidTr="00E36635">
        <w:trPr>
          <w:trHeight w:val="4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90 000,00</w:t>
            </w:r>
          </w:p>
        </w:tc>
      </w:tr>
      <w:tr w:rsidR="00CE37A5" w:rsidRPr="00CE37A5" w:rsidTr="00E36635">
        <w:trPr>
          <w:trHeight w:val="72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18.0.00.00000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8 891 500,00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CE37A5" w:rsidRPr="00CE37A5" w:rsidTr="00E36635">
        <w:trPr>
          <w:trHeight w:val="4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CE37A5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CE37A5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1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8 321 500,00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6 873 700,00</w:t>
            </w:r>
          </w:p>
        </w:tc>
      </w:tr>
      <w:tr w:rsidR="00CE37A5" w:rsidRPr="00CE37A5" w:rsidTr="00E36635">
        <w:trPr>
          <w:trHeight w:val="3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МАУ «Природный Парк «Воскресенское Поветлужье»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6 873 700,00</w:t>
            </w:r>
          </w:p>
        </w:tc>
      </w:tr>
      <w:tr w:rsidR="00CE37A5" w:rsidRPr="00CE37A5" w:rsidTr="00E36635">
        <w:trPr>
          <w:trHeight w:val="5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6 873 700,00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6 873 700,00</w:t>
            </w:r>
          </w:p>
        </w:tc>
      </w:tr>
      <w:tr w:rsidR="00CE37A5" w:rsidRPr="00CE37A5" w:rsidTr="00E36635">
        <w:trPr>
          <w:trHeight w:val="46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CE37A5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CE37A5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6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CE37A5">
              <w:rPr>
                <w:rFonts w:eastAsia="Times New Roman"/>
                <w:color w:val="000000"/>
              </w:rPr>
              <w:t>в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6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CE37A5">
              <w:rPr>
                <w:rFonts w:eastAsia="Times New Roman"/>
                <w:color w:val="000000"/>
              </w:rPr>
              <w:t>в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7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CE37A5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CE37A5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9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CE37A5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CE37A5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</w:t>
            </w:r>
            <w:r w:rsidRPr="00CE37A5">
              <w:rPr>
                <w:rFonts w:eastAsia="Times New Roman"/>
                <w:color w:val="000000"/>
              </w:rPr>
              <w:lastRenderedPageBreak/>
              <w:t xml:space="preserve">традиций «Град Китеж» </w:t>
            </w:r>
            <w:proofErr w:type="gramStart"/>
            <w:r w:rsidRPr="00CE37A5">
              <w:rPr>
                <w:rFonts w:eastAsia="Times New Roman"/>
                <w:color w:val="000000"/>
              </w:rPr>
              <w:t>в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18.2.09.00000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0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CE37A5">
              <w:rPr>
                <w:rFonts w:eastAsia="Times New Roman"/>
                <w:color w:val="000000"/>
              </w:rPr>
              <w:t>в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9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2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2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2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3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CE37A5">
              <w:rPr>
                <w:rFonts w:eastAsia="Times New Roman"/>
                <w:color w:val="000000"/>
              </w:rPr>
              <w:t>инвест</w:t>
            </w:r>
            <w:proofErr w:type="spellEnd"/>
            <w:r w:rsidRPr="00CE37A5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CE37A5">
              <w:rPr>
                <w:rFonts w:eastAsia="Times New Roman"/>
                <w:color w:val="000000"/>
              </w:rPr>
              <w:t>инвест</w:t>
            </w:r>
            <w:proofErr w:type="spellEnd"/>
            <w:r w:rsidRPr="00CE37A5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97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изготовление рекламно-информационной продукции о туристских </w:t>
            </w:r>
            <w:r w:rsidRPr="00CE37A5">
              <w:rPr>
                <w:rFonts w:eastAsia="Times New Roman"/>
                <w:color w:val="000000"/>
              </w:rPr>
              <w:lastRenderedPageBreak/>
              <w:t>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18.3.03.23180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CE37A5">
              <w:rPr>
                <w:rFonts w:eastAsia="Times New Roman"/>
                <w:color w:val="000000"/>
              </w:rPr>
              <w:t>об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0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CE37A5">
              <w:rPr>
                <w:rFonts w:eastAsia="Times New Roman"/>
                <w:color w:val="000000"/>
              </w:rPr>
              <w:t>об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19.0.00.00000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82 000,00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</w:tr>
      <w:tr w:rsidR="00CE37A5" w:rsidRPr="00CE37A5" w:rsidTr="00E36635">
        <w:trPr>
          <w:trHeight w:val="7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42 000,00</w:t>
            </w:r>
          </w:p>
        </w:tc>
      </w:tr>
      <w:tr w:rsidR="00CE37A5" w:rsidRPr="00CE37A5" w:rsidTr="00E36635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CE37A5">
              <w:rPr>
                <w:rFonts w:eastAsia="Times New Roman"/>
                <w:color w:val="000000"/>
              </w:rPr>
              <w:t>при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42 000,00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</w:tr>
      <w:tr w:rsidR="00CE37A5" w:rsidRPr="00CE37A5" w:rsidTr="00E36635">
        <w:trPr>
          <w:trHeight w:val="7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</w:tr>
      <w:tr w:rsidR="00CE37A5" w:rsidRPr="00CE37A5" w:rsidTr="00E36635">
        <w:trPr>
          <w:trHeight w:val="3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</w:tr>
      <w:tr w:rsidR="00CE37A5" w:rsidRPr="00CE37A5" w:rsidTr="00E36635">
        <w:trPr>
          <w:trHeight w:val="90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</w:tr>
      <w:tr w:rsidR="00CE37A5" w:rsidRPr="00CE37A5" w:rsidTr="00E36635">
        <w:trPr>
          <w:trHeight w:val="94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21 000,00</w:t>
            </w:r>
          </w:p>
        </w:tc>
      </w:tr>
      <w:tr w:rsidR="00CE37A5" w:rsidRPr="00CE37A5" w:rsidTr="00E36635">
        <w:trPr>
          <w:trHeight w:val="5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</w:tr>
      <w:tr w:rsidR="00CE37A5" w:rsidRPr="00CE37A5" w:rsidTr="00E36635">
        <w:trPr>
          <w:trHeight w:val="57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</w:tr>
      <w:tr w:rsidR="00CE37A5" w:rsidRPr="00CE37A5" w:rsidTr="00E36635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CE37A5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</w:tr>
      <w:tr w:rsidR="00CE37A5" w:rsidRPr="00CE37A5" w:rsidTr="00E36635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CE37A5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CE37A5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</w:tr>
      <w:tr w:rsidR="00CE37A5" w:rsidRPr="00CE37A5" w:rsidTr="00E36635">
        <w:trPr>
          <w:trHeight w:val="18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32 000,00</w:t>
            </w:r>
          </w:p>
        </w:tc>
      </w:tr>
      <w:tr w:rsidR="00CE37A5" w:rsidRPr="00CE37A5" w:rsidTr="00E36635">
        <w:trPr>
          <w:trHeight w:val="118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8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Расходы на организацию проведения совместных мероприятий с общественными </w:t>
            </w:r>
            <w:r w:rsidRPr="00CE37A5">
              <w:rPr>
                <w:rFonts w:eastAsia="Times New Roman"/>
                <w:color w:val="000000"/>
              </w:rPr>
              <w:lastRenderedPageBreak/>
              <w:t>объединениями антинаркотической направленности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20.1.02.29910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4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31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21.0.00.00000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</w:tr>
      <w:tr w:rsidR="00CE37A5" w:rsidRPr="00CE37A5" w:rsidTr="00E36635">
        <w:trPr>
          <w:trHeight w:val="7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</w:tr>
      <w:tr w:rsidR="00CE37A5" w:rsidRPr="00CE37A5" w:rsidTr="00E36635">
        <w:trPr>
          <w:trHeight w:val="2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</w:tr>
      <w:tr w:rsidR="00CE37A5" w:rsidRPr="00CE37A5" w:rsidTr="00E36635">
        <w:trPr>
          <w:trHeight w:val="3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14 200,00</w:t>
            </w:r>
          </w:p>
        </w:tc>
      </w:tr>
      <w:tr w:rsidR="00CE37A5" w:rsidRPr="00CE37A5" w:rsidTr="00E36635">
        <w:trPr>
          <w:trHeight w:val="79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</w:tr>
      <w:tr w:rsidR="00CE37A5" w:rsidRPr="00CE37A5" w:rsidTr="00E36635">
        <w:trPr>
          <w:trHeight w:val="38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</w:tr>
      <w:tr w:rsidR="00CE37A5" w:rsidRPr="00CE37A5" w:rsidTr="00E36635">
        <w:trPr>
          <w:trHeight w:val="6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3 408 500,00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77.0.00.00000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112 773 598,00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103 412 600,00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106 056 761,00</w:t>
            </w:r>
          </w:p>
        </w:tc>
      </w:tr>
      <w:tr w:rsidR="00CE37A5" w:rsidRPr="00CE37A5" w:rsidTr="00E36635">
        <w:trPr>
          <w:trHeight w:val="22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112 773 598,00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103 412 600,00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106 056 761,00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71 432 600,00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71 152 500,00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71 152 500,00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4 634 600,00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4 634 600,00</w:t>
            </w:r>
          </w:p>
        </w:tc>
      </w:tr>
      <w:tr w:rsidR="00CE37A5" w:rsidRPr="00CE37A5" w:rsidTr="00E36635">
        <w:trPr>
          <w:trHeight w:val="3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1 754 000,00</w:t>
            </w:r>
          </w:p>
        </w:tc>
      </w:tr>
      <w:tr w:rsidR="00CE37A5" w:rsidRPr="00CE37A5" w:rsidTr="00E36635">
        <w:trPr>
          <w:trHeight w:val="101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1 754 000,00</w:t>
            </w:r>
          </w:p>
        </w:tc>
      </w:tr>
      <w:tr w:rsidR="00CE37A5" w:rsidRPr="00CE37A5" w:rsidTr="00E36635">
        <w:trPr>
          <w:trHeight w:val="34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61 779 500,00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61 910 400,00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61 910 400,00</w:t>
            </w:r>
          </w:p>
        </w:tc>
      </w:tr>
      <w:tr w:rsidR="00CE37A5" w:rsidRPr="00CE37A5" w:rsidTr="00E36635">
        <w:trPr>
          <w:trHeight w:val="9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55 308 200,00</w:t>
            </w:r>
          </w:p>
        </w:tc>
      </w:tr>
      <w:tr w:rsidR="00CE37A5" w:rsidRPr="00CE37A5" w:rsidTr="00E36635">
        <w:trPr>
          <w:trHeight w:val="38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6 467 800,00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6 598 700,00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6 598 700,00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</w:tr>
      <w:tr w:rsidR="00CE37A5" w:rsidRPr="00CE37A5" w:rsidTr="00E36635">
        <w:trPr>
          <w:trHeight w:val="76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721 000,00</w:t>
            </w:r>
          </w:p>
        </w:tc>
      </w:tr>
      <w:tr w:rsidR="00CE37A5" w:rsidRPr="00CE37A5" w:rsidTr="00E36635">
        <w:trPr>
          <w:trHeight w:val="122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680 600,00</w:t>
            </w:r>
          </w:p>
        </w:tc>
      </w:tr>
      <w:tr w:rsidR="00CE37A5" w:rsidRPr="00CE37A5" w:rsidTr="00E36635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40 400,00</w:t>
            </w:r>
          </w:p>
        </w:tc>
      </w:tr>
      <w:tr w:rsidR="00CE37A5" w:rsidRPr="00CE37A5" w:rsidTr="00E36635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717 600,00</w:t>
            </w:r>
          </w:p>
        </w:tc>
      </w:tr>
      <w:tr w:rsidR="00CE37A5" w:rsidRPr="00CE37A5" w:rsidTr="00E36635">
        <w:trPr>
          <w:trHeight w:val="14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680 600,00</w:t>
            </w:r>
          </w:p>
        </w:tc>
      </w:tr>
      <w:tr w:rsidR="00CE37A5" w:rsidRPr="00CE37A5" w:rsidTr="00E36635">
        <w:trPr>
          <w:trHeight w:val="3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37 000,00</w:t>
            </w:r>
          </w:p>
        </w:tc>
      </w:tr>
      <w:tr w:rsidR="00CE37A5" w:rsidRPr="00CE37A5" w:rsidTr="00E36635">
        <w:trPr>
          <w:trHeight w:val="9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1 414 900,00</w:t>
            </w:r>
          </w:p>
        </w:tc>
      </w:tr>
      <w:tr w:rsidR="00CE37A5" w:rsidRPr="00CE37A5" w:rsidTr="00E36635">
        <w:trPr>
          <w:trHeight w:val="11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1 360 900,00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1 360 900,00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1 360 900,00</w:t>
            </w:r>
          </w:p>
        </w:tc>
      </w:tr>
      <w:tr w:rsidR="00CE37A5" w:rsidRPr="00CE37A5" w:rsidTr="00E36635">
        <w:trPr>
          <w:trHeight w:val="4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54 000,00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24 136 000,00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20 006 000,00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24 136 000,00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20 006 000,00</w:t>
            </w:r>
          </w:p>
        </w:tc>
      </w:tr>
      <w:tr w:rsidR="00CE37A5" w:rsidRPr="00CE37A5" w:rsidTr="00E36635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15 661 000,00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12 886 100,00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12 886 100,00</w:t>
            </w:r>
          </w:p>
        </w:tc>
      </w:tr>
      <w:tr w:rsidR="00CE37A5" w:rsidRPr="00CE37A5" w:rsidTr="00E36635">
        <w:trPr>
          <w:trHeight w:val="3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CE37A5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77.7.02.02590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8 457 000,00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7 101 900,00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7 101 900,00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18 000,00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1 812 100,00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1 945 800,00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2 456 000,00</w:t>
            </w:r>
          </w:p>
        </w:tc>
      </w:tr>
      <w:tr w:rsidR="00CE37A5" w:rsidRPr="00CE37A5" w:rsidTr="00E36635">
        <w:trPr>
          <w:trHeight w:val="117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2 448 200,00</w:t>
            </w:r>
          </w:p>
        </w:tc>
      </w:tr>
      <w:tr w:rsidR="00CE37A5" w:rsidRPr="00CE37A5" w:rsidTr="00E36635">
        <w:trPr>
          <w:trHeight w:val="16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1 348 730,00</w:t>
            </w:r>
          </w:p>
        </w:tc>
      </w:tr>
      <w:tr w:rsidR="00CE37A5" w:rsidRPr="00CE37A5" w:rsidTr="00E36635">
        <w:trPr>
          <w:trHeight w:val="3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1 099 470,00</w:t>
            </w:r>
          </w:p>
        </w:tc>
      </w:tr>
      <w:tr w:rsidR="00CE37A5" w:rsidRPr="00CE37A5" w:rsidTr="00E36635">
        <w:trPr>
          <w:trHeight w:val="19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7 800,00</w:t>
            </w:r>
          </w:p>
        </w:tc>
      </w:tr>
      <w:tr w:rsidR="00CE37A5" w:rsidRPr="00CE37A5" w:rsidTr="00E36635">
        <w:trPr>
          <w:trHeight w:val="3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7 800,00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15 392 898,00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10 308 300,00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12 442 261,00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752 000,00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452 200,00</w:t>
            </w:r>
          </w:p>
        </w:tc>
      </w:tr>
      <w:tr w:rsidR="00CE37A5" w:rsidRPr="00CE37A5" w:rsidTr="00E36635">
        <w:trPr>
          <w:trHeight w:val="40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752 000,00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452 200,00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6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</w:tr>
      <w:tr w:rsidR="00CE37A5" w:rsidRPr="00CE37A5" w:rsidTr="00E36635">
        <w:trPr>
          <w:trHeight w:val="139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2 133 961,00</w:t>
            </w:r>
          </w:p>
        </w:tc>
      </w:tr>
      <w:tr w:rsidR="00CE37A5" w:rsidRPr="00CE37A5" w:rsidTr="00E36635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2 133 961,00</w:t>
            </w:r>
          </w:p>
        </w:tc>
      </w:tr>
      <w:tr w:rsidR="00CE37A5" w:rsidRPr="00CE37A5" w:rsidTr="00E36635">
        <w:trPr>
          <w:trHeight w:val="95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9 302 600,00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9 302 600,00</w:t>
            </w:r>
          </w:p>
        </w:tc>
      </w:tr>
      <w:tr w:rsidR="00CE37A5" w:rsidRPr="00CE37A5" w:rsidTr="00E36635">
        <w:trPr>
          <w:trHeight w:val="13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</w:tr>
      <w:tr w:rsidR="00CE37A5" w:rsidRPr="00CE37A5" w:rsidTr="00E36635">
        <w:trPr>
          <w:trHeight w:val="28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3 500,00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2 434 558,00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550 000,00</w:t>
            </w:r>
          </w:p>
        </w:tc>
      </w:tr>
      <w:tr w:rsidR="00CE37A5" w:rsidRPr="00CE37A5" w:rsidTr="00E36635">
        <w:trPr>
          <w:trHeight w:val="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2 379 808,00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54 750,00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color w:val="000000"/>
              </w:rPr>
            </w:pPr>
            <w:r w:rsidRPr="00CE37A5">
              <w:rPr>
                <w:rFonts w:eastAsia="Times New Roman"/>
                <w:color w:val="000000"/>
              </w:rPr>
              <w:t>50 000,00</w:t>
            </w:r>
          </w:p>
        </w:tc>
      </w:tr>
      <w:tr w:rsidR="00CE37A5" w:rsidRPr="00CE37A5" w:rsidTr="00E36635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1 232 545 740,87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1 172 449 022,94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7A5" w:rsidRPr="00CE37A5" w:rsidRDefault="00CE37A5" w:rsidP="00CE37A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E37A5">
              <w:rPr>
                <w:rFonts w:eastAsia="Times New Roman"/>
                <w:b/>
                <w:bCs/>
                <w:color w:val="000000"/>
              </w:rPr>
              <w:t>1 368 069 924,30</w:t>
            </w:r>
          </w:p>
        </w:tc>
      </w:tr>
    </w:tbl>
    <w:p w:rsidR="00750BC7" w:rsidRDefault="00750BC7"/>
    <w:sectPr w:rsidR="00750BC7" w:rsidSect="00CE37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7A5"/>
    <w:rsid w:val="00750BC7"/>
    <w:rsid w:val="00CE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7A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E37A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7A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E37A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CE37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E37A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CE3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E37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37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CE37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CE37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E37A5"/>
  </w:style>
  <w:style w:type="paragraph" w:styleId="ab">
    <w:name w:val="Normal (Web)"/>
    <w:basedOn w:val="a"/>
    <w:uiPriority w:val="99"/>
    <w:rsid w:val="00CE37A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CE37A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CE37A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CE37A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CE37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CE37A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CE37A5"/>
    <w:rPr>
      <w:rFonts w:ascii="Arial" w:hAnsi="Arial" w:cs="Arial" w:hint="default"/>
      <w:sz w:val="24"/>
    </w:rPr>
  </w:style>
  <w:style w:type="character" w:customStyle="1" w:styleId="WW8Num2z0">
    <w:name w:val="WW8Num2z0"/>
    <w:rsid w:val="00CE37A5"/>
  </w:style>
  <w:style w:type="character" w:customStyle="1" w:styleId="WW8Num2z1">
    <w:name w:val="WW8Num2z1"/>
    <w:rsid w:val="00CE37A5"/>
  </w:style>
  <w:style w:type="character" w:customStyle="1" w:styleId="WW8Num2z2">
    <w:name w:val="WW8Num2z2"/>
    <w:rsid w:val="00CE37A5"/>
  </w:style>
  <w:style w:type="character" w:customStyle="1" w:styleId="WW8Num2z3">
    <w:name w:val="WW8Num2z3"/>
    <w:rsid w:val="00CE37A5"/>
  </w:style>
  <w:style w:type="character" w:customStyle="1" w:styleId="WW8Num2z4">
    <w:name w:val="WW8Num2z4"/>
    <w:rsid w:val="00CE37A5"/>
  </w:style>
  <w:style w:type="character" w:customStyle="1" w:styleId="WW8Num2z5">
    <w:name w:val="WW8Num2z5"/>
    <w:rsid w:val="00CE37A5"/>
  </w:style>
  <w:style w:type="character" w:customStyle="1" w:styleId="WW8Num2z6">
    <w:name w:val="WW8Num2z6"/>
    <w:rsid w:val="00CE37A5"/>
  </w:style>
  <w:style w:type="character" w:customStyle="1" w:styleId="WW8Num2z7">
    <w:name w:val="WW8Num2z7"/>
    <w:rsid w:val="00CE37A5"/>
  </w:style>
  <w:style w:type="character" w:customStyle="1" w:styleId="WW8Num2z8">
    <w:name w:val="WW8Num2z8"/>
    <w:rsid w:val="00CE37A5"/>
  </w:style>
  <w:style w:type="character" w:customStyle="1" w:styleId="WW8Num3z0">
    <w:name w:val="WW8Num3z0"/>
    <w:rsid w:val="00CE37A5"/>
    <w:rPr>
      <w:rFonts w:hint="default"/>
    </w:rPr>
  </w:style>
  <w:style w:type="character" w:customStyle="1" w:styleId="WW8Num4z0">
    <w:name w:val="WW8Num4z0"/>
    <w:rsid w:val="00CE37A5"/>
    <w:rPr>
      <w:rFonts w:hint="default"/>
      <w:sz w:val="24"/>
    </w:rPr>
  </w:style>
  <w:style w:type="character" w:customStyle="1" w:styleId="WW8Num4z1">
    <w:name w:val="WW8Num4z1"/>
    <w:rsid w:val="00CE37A5"/>
  </w:style>
  <w:style w:type="character" w:customStyle="1" w:styleId="WW8Num4z2">
    <w:name w:val="WW8Num4z2"/>
    <w:rsid w:val="00CE37A5"/>
  </w:style>
  <w:style w:type="character" w:customStyle="1" w:styleId="WW8Num4z3">
    <w:name w:val="WW8Num4z3"/>
    <w:rsid w:val="00CE37A5"/>
  </w:style>
  <w:style w:type="character" w:customStyle="1" w:styleId="WW8Num4z4">
    <w:name w:val="WW8Num4z4"/>
    <w:rsid w:val="00CE37A5"/>
  </w:style>
  <w:style w:type="character" w:customStyle="1" w:styleId="WW8Num4z5">
    <w:name w:val="WW8Num4z5"/>
    <w:rsid w:val="00CE37A5"/>
  </w:style>
  <w:style w:type="character" w:customStyle="1" w:styleId="WW8Num4z6">
    <w:name w:val="WW8Num4z6"/>
    <w:rsid w:val="00CE37A5"/>
  </w:style>
  <w:style w:type="character" w:customStyle="1" w:styleId="WW8Num4z7">
    <w:name w:val="WW8Num4z7"/>
    <w:rsid w:val="00CE37A5"/>
  </w:style>
  <w:style w:type="character" w:customStyle="1" w:styleId="WW8Num4z8">
    <w:name w:val="WW8Num4z8"/>
    <w:rsid w:val="00CE37A5"/>
  </w:style>
  <w:style w:type="character" w:customStyle="1" w:styleId="WW8Num5z0">
    <w:name w:val="WW8Num5z0"/>
    <w:rsid w:val="00CE37A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CE37A5"/>
    <w:rPr>
      <w:rFonts w:hint="default"/>
    </w:rPr>
  </w:style>
  <w:style w:type="character" w:customStyle="1" w:styleId="6">
    <w:name w:val="Основной шрифт абзаца6"/>
    <w:rsid w:val="00CE37A5"/>
  </w:style>
  <w:style w:type="character" w:customStyle="1" w:styleId="WW8Num1z2">
    <w:name w:val="WW8Num1z2"/>
    <w:rsid w:val="00CE37A5"/>
  </w:style>
  <w:style w:type="character" w:customStyle="1" w:styleId="WW8Num1z3">
    <w:name w:val="WW8Num1z3"/>
    <w:rsid w:val="00CE37A5"/>
  </w:style>
  <w:style w:type="character" w:customStyle="1" w:styleId="WW8Num1z4">
    <w:name w:val="WW8Num1z4"/>
    <w:rsid w:val="00CE37A5"/>
  </w:style>
  <w:style w:type="character" w:customStyle="1" w:styleId="WW8Num1z5">
    <w:name w:val="WW8Num1z5"/>
    <w:rsid w:val="00CE37A5"/>
  </w:style>
  <w:style w:type="character" w:customStyle="1" w:styleId="WW8Num1z6">
    <w:name w:val="WW8Num1z6"/>
    <w:rsid w:val="00CE37A5"/>
  </w:style>
  <w:style w:type="character" w:customStyle="1" w:styleId="WW8Num1z7">
    <w:name w:val="WW8Num1z7"/>
    <w:rsid w:val="00CE37A5"/>
  </w:style>
  <w:style w:type="character" w:customStyle="1" w:styleId="WW8Num1z8">
    <w:name w:val="WW8Num1z8"/>
    <w:rsid w:val="00CE37A5"/>
  </w:style>
  <w:style w:type="character" w:customStyle="1" w:styleId="5">
    <w:name w:val="Основной шрифт абзаца5"/>
    <w:rsid w:val="00CE37A5"/>
  </w:style>
  <w:style w:type="character" w:customStyle="1" w:styleId="4">
    <w:name w:val="Основной шрифт абзаца4"/>
    <w:rsid w:val="00CE37A5"/>
  </w:style>
  <w:style w:type="character" w:customStyle="1" w:styleId="3">
    <w:name w:val="Основной шрифт абзаца3"/>
    <w:rsid w:val="00CE37A5"/>
  </w:style>
  <w:style w:type="character" w:customStyle="1" w:styleId="22">
    <w:name w:val="Основной шрифт абзаца2"/>
    <w:rsid w:val="00CE37A5"/>
  </w:style>
  <w:style w:type="character" w:customStyle="1" w:styleId="WW8Num5z1">
    <w:name w:val="WW8Num5z1"/>
    <w:rsid w:val="00CE37A5"/>
  </w:style>
  <w:style w:type="character" w:customStyle="1" w:styleId="WW8Num5z2">
    <w:name w:val="WW8Num5z2"/>
    <w:rsid w:val="00CE37A5"/>
  </w:style>
  <w:style w:type="character" w:customStyle="1" w:styleId="WW8Num5z3">
    <w:name w:val="WW8Num5z3"/>
    <w:rsid w:val="00CE37A5"/>
  </w:style>
  <w:style w:type="character" w:customStyle="1" w:styleId="WW8Num5z4">
    <w:name w:val="WW8Num5z4"/>
    <w:rsid w:val="00CE37A5"/>
  </w:style>
  <w:style w:type="character" w:customStyle="1" w:styleId="WW8Num5z5">
    <w:name w:val="WW8Num5z5"/>
    <w:rsid w:val="00CE37A5"/>
  </w:style>
  <w:style w:type="character" w:customStyle="1" w:styleId="WW8Num5z6">
    <w:name w:val="WW8Num5z6"/>
    <w:rsid w:val="00CE37A5"/>
  </w:style>
  <w:style w:type="character" w:customStyle="1" w:styleId="WW8Num5z7">
    <w:name w:val="WW8Num5z7"/>
    <w:rsid w:val="00CE37A5"/>
  </w:style>
  <w:style w:type="character" w:customStyle="1" w:styleId="WW8Num5z8">
    <w:name w:val="WW8Num5z8"/>
    <w:rsid w:val="00CE37A5"/>
  </w:style>
  <w:style w:type="character" w:customStyle="1" w:styleId="WW8Num7z0">
    <w:name w:val="WW8Num7z0"/>
    <w:rsid w:val="00CE37A5"/>
  </w:style>
  <w:style w:type="character" w:customStyle="1" w:styleId="WW8Num7z1">
    <w:name w:val="WW8Num7z1"/>
    <w:rsid w:val="00CE37A5"/>
  </w:style>
  <w:style w:type="character" w:customStyle="1" w:styleId="WW8Num7z2">
    <w:name w:val="WW8Num7z2"/>
    <w:rsid w:val="00CE37A5"/>
  </w:style>
  <w:style w:type="character" w:customStyle="1" w:styleId="WW8Num7z3">
    <w:name w:val="WW8Num7z3"/>
    <w:rsid w:val="00CE37A5"/>
  </w:style>
  <w:style w:type="character" w:customStyle="1" w:styleId="WW8Num7z4">
    <w:name w:val="WW8Num7z4"/>
    <w:rsid w:val="00CE37A5"/>
  </w:style>
  <w:style w:type="character" w:customStyle="1" w:styleId="WW8Num7z5">
    <w:name w:val="WW8Num7z5"/>
    <w:rsid w:val="00CE37A5"/>
  </w:style>
  <w:style w:type="character" w:customStyle="1" w:styleId="WW8Num7z6">
    <w:name w:val="WW8Num7z6"/>
    <w:rsid w:val="00CE37A5"/>
  </w:style>
  <w:style w:type="character" w:customStyle="1" w:styleId="WW8Num7z7">
    <w:name w:val="WW8Num7z7"/>
    <w:rsid w:val="00CE37A5"/>
  </w:style>
  <w:style w:type="character" w:customStyle="1" w:styleId="WW8Num7z8">
    <w:name w:val="WW8Num7z8"/>
    <w:rsid w:val="00CE37A5"/>
  </w:style>
  <w:style w:type="character" w:customStyle="1" w:styleId="WW8Num8z0">
    <w:name w:val="WW8Num8z0"/>
    <w:rsid w:val="00CE37A5"/>
  </w:style>
  <w:style w:type="character" w:customStyle="1" w:styleId="WW8Num8z1">
    <w:name w:val="WW8Num8z1"/>
    <w:rsid w:val="00CE37A5"/>
  </w:style>
  <w:style w:type="character" w:customStyle="1" w:styleId="WW8Num8z2">
    <w:name w:val="WW8Num8z2"/>
    <w:rsid w:val="00CE37A5"/>
  </w:style>
  <w:style w:type="character" w:customStyle="1" w:styleId="WW8Num8z3">
    <w:name w:val="WW8Num8z3"/>
    <w:rsid w:val="00CE37A5"/>
  </w:style>
  <w:style w:type="character" w:customStyle="1" w:styleId="WW8Num8z4">
    <w:name w:val="WW8Num8z4"/>
    <w:rsid w:val="00CE37A5"/>
  </w:style>
  <w:style w:type="character" w:customStyle="1" w:styleId="WW8Num8z5">
    <w:name w:val="WW8Num8z5"/>
    <w:rsid w:val="00CE37A5"/>
  </w:style>
  <w:style w:type="character" w:customStyle="1" w:styleId="WW8Num8z6">
    <w:name w:val="WW8Num8z6"/>
    <w:rsid w:val="00CE37A5"/>
  </w:style>
  <w:style w:type="character" w:customStyle="1" w:styleId="WW8Num8z7">
    <w:name w:val="WW8Num8z7"/>
    <w:rsid w:val="00CE37A5"/>
  </w:style>
  <w:style w:type="character" w:customStyle="1" w:styleId="WW8Num8z8">
    <w:name w:val="WW8Num8z8"/>
    <w:rsid w:val="00CE37A5"/>
  </w:style>
  <w:style w:type="character" w:customStyle="1" w:styleId="WW8Num9z0">
    <w:name w:val="WW8Num9z0"/>
    <w:rsid w:val="00CE37A5"/>
  </w:style>
  <w:style w:type="character" w:customStyle="1" w:styleId="WW8Num9z1">
    <w:name w:val="WW8Num9z1"/>
    <w:rsid w:val="00CE37A5"/>
  </w:style>
  <w:style w:type="character" w:customStyle="1" w:styleId="WW8Num9z2">
    <w:name w:val="WW8Num9z2"/>
    <w:rsid w:val="00CE37A5"/>
  </w:style>
  <w:style w:type="character" w:customStyle="1" w:styleId="WW8Num9z3">
    <w:name w:val="WW8Num9z3"/>
    <w:rsid w:val="00CE37A5"/>
  </w:style>
  <w:style w:type="character" w:customStyle="1" w:styleId="WW8Num9z4">
    <w:name w:val="WW8Num9z4"/>
    <w:rsid w:val="00CE37A5"/>
  </w:style>
  <w:style w:type="character" w:customStyle="1" w:styleId="WW8Num9z5">
    <w:name w:val="WW8Num9z5"/>
    <w:rsid w:val="00CE37A5"/>
  </w:style>
  <w:style w:type="character" w:customStyle="1" w:styleId="WW8Num9z6">
    <w:name w:val="WW8Num9z6"/>
    <w:rsid w:val="00CE37A5"/>
  </w:style>
  <w:style w:type="character" w:customStyle="1" w:styleId="WW8Num9z7">
    <w:name w:val="WW8Num9z7"/>
    <w:rsid w:val="00CE37A5"/>
  </w:style>
  <w:style w:type="character" w:customStyle="1" w:styleId="WW8Num9z8">
    <w:name w:val="WW8Num9z8"/>
    <w:rsid w:val="00CE37A5"/>
  </w:style>
  <w:style w:type="character" w:customStyle="1" w:styleId="WW8Num10z0">
    <w:name w:val="WW8Num10z0"/>
    <w:rsid w:val="00CE37A5"/>
  </w:style>
  <w:style w:type="character" w:customStyle="1" w:styleId="WW8Num10z1">
    <w:name w:val="WW8Num10z1"/>
    <w:rsid w:val="00CE37A5"/>
  </w:style>
  <w:style w:type="character" w:customStyle="1" w:styleId="WW8Num10z2">
    <w:name w:val="WW8Num10z2"/>
    <w:rsid w:val="00CE37A5"/>
  </w:style>
  <w:style w:type="character" w:customStyle="1" w:styleId="WW8Num10z3">
    <w:name w:val="WW8Num10z3"/>
    <w:rsid w:val="00CE37A5"/>
  </w:style>
  <w:style w:type="character" w:customStyle="1" w:styleId="WW8Num10z4">
    <w:name w:val="WW8Num10z4"/>
    <w:rsid w:val="00CE37A5"/>
  </w:style>
  <w:style w:type="character" w:customStyle="1" w:styleId="WW8Num10z5">
    <w:name w:val="WW8Num10z5"/>
    <w:rsid w:val="00CE37A5"/>
  </w:style>
  <w:style w:type="character" w:customStyle="1" w:styleId="WW8Num10z6">
    <w:name w:val="WW8Num10z6"/>
    <w:rsid w:val="00CE37A5"/>
  </w:style>
  <w:style w:type="character" w:customStyle="1" w:styleId="WW8Num10z7">
    <w:name w:val="WW8Num10z7"/>
    <w:rsid w:val="00CE37A5"/>
  </w:style>
  <w:style w:type="character" w:customStyle="1" w:styleId="WW8Num10z8">
    <w:name w:val="WW8Num10z8"/>
    <w:rsid w:val="00CE37A5"/>
  </w:style>
  <w:style w:type="character" w:customStyle="1" w:styleId="WW8Num11z0">
    <w:name w:val="WW8Num11z0"/>
    <w:rsid w:val="00CE37A5"/>
  </w:style>
  <w:style w:type="character" w:customStyle="1" w:styleId="WW8Num11z2">
    <w:name w:val="WW8Num11z2"/>
    <w:rsid w:val="00CE37A5"/>
  </w:style>
  <w:style w:type="character" w:customStyle="1" w:styleId="WW8Num11z3">
    <w:name w:val="WW8Num11z3"/>
    <w:rsid w:val="00CE37A5"/>
  </w:style>
  <w:style w:type="character" w:customStyle="1" w:styleId="WW8Num11z4">
    <w:name w:val="WW8Num11z4"/>
    <w:rsid w:val="00CE37A5"/>
  </w:style>
  <w:style w:type="character" w:customStyle="1" w:styleId="WW8Num11z5">
    <w:name w:val="WW8Num11z5"/>
    <w:rsid w:val="00CE37A5"/>
  </w:style>
  <w:style w:type="character" w:customStyle="1" w:styleId="WW8Num11z6">
    <w:name w:val="WW8Num11z6"/>
    <w:rsid w:val="00CE37A5"/>
  </w:style>
  <w:style w:type="character" w:customStyle="1" w:styleId="WW8Num11z7">
    <w:name w:val="WW8Num11z7"/>
    <w:rsid w:val="00CE37A5"/>
  </w:style>
  <w:style w:type="character" w:customStyle="1" w:styleId="WW8Num11z8">
    <w:name w:val="WW8Num11z8"/>
    <w:rsid w:val="00CE37A5"/>
  </w:style>
  <w:style w:type="character" w:customStyle="1" w:styleId="WW8Num12z0">
    <w:name w:val="WW8Num12z0"/>
    <w:rsid w:val="00CE37A5"/>
  </w:style>
  <w:style w:type="character" w:customStyle="1" w:styleId="WW8Num12z1">
    <w:name w:val="WW8Num12z1"/>
    <w:rsid w:val="00CE37A5"/>
  </w:style>
  <w:style w:type="character" w:customStyle="1" w:styleId="WW8Num12z2">
    <w:name w:val="WW8Num12z2"/>
    <w:rsid w:val="00CE37A5"/>
  </w:style>
  <w:style w:type="character" w:customStyle="1" w:styleId="WW8Num12z3">
    <w:name w:val="WW8Num12z3"/>
    <w:rsid w:val="00CE37A5"/>
  </w:style>
  <w:style w:type="character" w:customStyle="1" w:styleId="WW8Num12z4">
    <w:name w:val="WW8Num12z4"/>
    <w:rsid w:val="00CE37A5"/>
  </w:style>
  <w:style w:type="character" w:customStyle="1" w:styleId="WW8Num12z5">
    <w:name w:val="WW8Num12z5"/>
    <w:rsid w:val="00CE37A5"/>
  </w:style>
  <w:style w:type="character" w:customStyle="1" w:styleId="WW8Num12z6">
    <w:name w:val="WW8Num12z6"/>
    <w:rsid w:val="00CE37A5"/>
  </w:style>
  <w:style w:type="character" w:customStyle="1" w:styleId="WW8Num12z7">
    <w:name w:val="WW8Num12z7"/>
    <w:rsid w:val="00CE37A5"/>
  </w:style>
  <w:style w:type="character" w:customStyle="1" w:styleId="WW8Num12z8">
    <w:name w:val="WW8Num12z8"/>
    <w:rsid w:val="00CE37A5"/>
  </w:style>
  <w:style w:type="character" w:customStyle="1" w:styleId="WW8Num13z0">
    <w:name w:val="WW8Num13z0"/>
    <w:rsid w:val="00CE37A5"/>
  </w:style>
  <w:style w:type="character" w:customStyle="1" w:styleId="WW8Num13z2">
    <w:name w:val="WW8Num13z2"/>
    <w:rsid w:val="00CE37A5"/>
  </w:style>
  <w:style w:type="character" w:customStyle="1" w:styleId="WW8Num13z3">
    <w:name w:val="WW8Num13z3"/>
    <w:rsid w:val="00CE37A5"/>
  </w:style>
  <w:style w:type="character" w:customStyle="1" w:styleId="WW8Num13z4">
    <w:name w:val="WW8Num13z4"/>
    <w:rsid w:val="00CE37A5"/>
  </w:style>
  <w:style w:type="character" w:customStyle="1" w:styleId="WW8Num13z5">
    <w:name w:val="WW8Num13z5"/>
    <w:rsid w:val="00CE37A5"/>
  </w:style>
  <w:style w:type="character" w:customStyle="1" w:styleId="WW8Num13z6">
    <w:name w:val="WW8Num13z6"/>
    <w:rsid w:val="00CE37A5"/>
  </w:style>
  <w:style w:type="character" w:customStyle="1" w:styleId="WW8Num13z7">
    <w:name w:val="WW8Num13z7"/>
    <w:rsid w:val="00CE37A5"/>
  </w:style>
  <w:style w:type="character" w:customStyle="1" w:styleId="WW8Num13z8">
    <w:name w:val="WW8Num13z8"/>
    <w:rsid w:val="00CE37A5"/>
  </w:style>
  <w:style w:type="character" w:customStyle="1" w:styleId="WW8Num14z0">
    <w:name w:val="WW8Num14z0"/>
    <w:rsid w:val="00CE37A5"/>
  </w:style>
  <w:style w:type="character" w:customStyle="1" w:styleId="WW8Num14z2">
    <w:name w:val="WW8Num14z2"/>
    <w:rsid w:val="00CE37A5"/>
  </w:style>
  <w:style w:type="character" w:customStyle="1" w:styleId="WW8Num14z3">
    <w:name w:val="WW8Num14z3"/>
    <w:rsid w:val="00CE37A5"/>
  </w:style>
  <w:style w:type="character" w:customStyle="1" w:styleId="WW8Num14z4">
    <w:name w:val="WW8Num14z4"/>
    <w:rsid w:val="00CE37A5"/>
  </w:style>
  <w:style w:type="character" w:customStyle="1" w:styleId="WW8Num14z5">
    <w:name w:val="WW8Num14z5"/>
    <w:rsid w:val="00CE37A5"/>
  </w:style>
  <w:style w:type="character" w:customStyle="1" w:styleId="WW8Num14z6">
    <w:name w:val="WW8Num14z6"/>
    <w:rsid w:val="00CE37A5"/>
  </w:style>
  <w:style w:type="character" w:customStyle="1" w:styleId="WW8Num14z7">
    <w:name w:val="WW8Num14z7"/>
    <w:rsid w:val="00CE37A5"/>
  </w:style>
  <w:style w:type="character" w:customStyle="1" w:styleId="WW8Num14z8">
    <w:name w:val="WW8Num14z8"/>
    <w:rsid w:val="00CE37A5"/>
  </w:style>
  <w:style w:type="character" w:customStyle="1" w:styleId="WW8Num15z0">
    <w:name w:val="WW8Num15z0"/>
    <w:rsid w:val="00CE37A5"/>
  </w:style>
  <w:style w:type="character" w:customStyle="1" w:styleId="WW8Num15z1">
    <w:name w:val="WW8Num15z1"/>
    <w:rsid w:val="00CE37A5"/>
  </w:style>
  <w:style w:type="character" w:customStyle="1" w:styleId="WW8Num15z2">
    <w:name w:val="WW8Num15z2"/>
    <w:rsid w:val="00CE37A5"/>
  </w:style>
  <w:style w:type="character" w:customStyle="1" w:styleId="WW8Num15z3">
    <w:name w:val="WW8Num15z3"/>
    <w:rsid w:val="00CE37A5"/>
  </w:style>
  <w:style w:type="character" w:customStyle="1" w:styleId="WW8Num15z4">
    <w:name w:val="WW8Num15z4"/>
    <w:rsid w:val="00CE37A5"/>
  </w:style>
  <w:style w:type="character" w:customStyle="1" w:styleId="WW8Num15z5">
    <w:name w:val="WW8Num15z5"/>
    <w:rsid w:val="00CE37A5"/>
  </w:style>
  <w:style w:type="character" w:customStyle="1" w:styleId="WW8Num15z6">
    <w:name w:val="WW8Num15z6"/>
    <w:rsid w:val="00CE37A5"/>
  </w:style>
  <w:style w:type="character" w:customStyle="1" w:styleId="WW8Num15z7">
    <w:name w:val="WW8Num15z7"/>
    <w:rsid w:val="00CE37A5"/>
  </w:style>
  <w:style w:type="character" w:customStyle="1" w:styleId="WW8Num15z8">
    <w:name w:val="WW8Num15z8"/>
    <w:rsid w:val="00CE37A5"/>
  </w:style>
  <w:style w:type="character" w:customStyle="1" w:styleId="WW8Num16z0">
    <w:name w:val="WW8Num16z0"/>
    <w:rsid w:val="00CE37A5"/>
  </w:style>
  <w:style w:type="character" w:customStyle="1" w:styleId="WW8Num16z2">
    <w:name w:val="WW8Num16z2"/>
    <w:rsid w:val="00CE37A5"/>
  </w:style>
  <w:style w:type="character" w:customStyle="1" w:styleId="WW8Num16z3">
    <w:name w:val="WW8Num16z3"/>
    <w:rsid w:val="00CE37A5"/>
  </w:style>
  <w:style w:type="character" w:customStyle="1" w:styleId="WW8Num16z4">
    <w:name w:val="WW8Num16z4"/>
    <w:rsid w:val="00CE37A5"/>
  </w:style>
  <w:style w:type="character" w:customStyle="1" w:styleId="WW8Num16z5">
    <w:name w:val="WW8Num16z5"/>
    <w:rsid w:val="00CE37A5"/>
  </w:style>
  <w:style w:type="character" w:customStyle="1" w:styleId="WW8Num16z6">
    <w:name w:val="WW8Num16z6"/>
    <w:rsid w:val="00CE37A5"/>
  </w:style>
  <w:style w:type="character" w:customStyle="1" w:styleId="WW8Num16z7">
    <w:name w:val="WW8Num16z7"/>
    <w:rsid w:val="00CE37A5"/>
  </w:style>
  <w:style w:type="character" w:customStyle="1" w:styleId="WW8Num16z8">
    <w:name w:val="WW8Num16z8"/>
    <w:rsid w:val="00CE37A5"/>
  </w:style>
  <w:style w:type="character" w:customStyle="1" w:styleId="WW8Num17z0">
    <w:name w:val="WW8Num17z0"/>
    <w:rsid w:val="00CE37A5"/>
  </w:style>
  <w:style w:type="character" w:customStyle="1" w:styleId="WW8Num17z1">
    <w:name w:val="WW8Num17z1"/>
    <w:rsid w:val="00CE37A5"/>
  </w:style>
  <w:style w:type="character" w:customStyle="1" w:styleId="WW8Num17z2">
    <w:name w:val="WW8Num17z2"/>
    <w:rsid w:val="00CE37A5"/>
  </w:style>
  <w:style w:type="character" w:customStyle="1" w:styleId="WW8Num17z3">
    <w:name w:val="WW8Num17z3"/>
    <w:rsid w:val="00CE37A5"/>
  </w:style>
  <w:style w:type="character" w:customStyle="1" w:styleId="WW8Num17z4">
    <w:name w:val="WW8Num17z4"/>
    <w:rsid w:val="00CE37A5"/>
  </w:style>
  <w:style w:type="character" w:customStyle="1" w:styleId="WW8Num17z5">
    <w:name w:val="WW8Num17z5"/>
    <w:rsid w:val="00CE37A5"/>
  </w:style>
  <w:style w:type="character" w:customStyle="1" w:styleId="WW8Num17z6">
    <w:name w:val="WW8Num17z6"/>
    <w:rsid w:val="00CE37A5"/>
  </w:style>
  <w:style w:type="character" w:customStyle="1" w:styleId="WW8Num17z7">
    <w:name w:val="WW8Num17z7"/>
    <w:rsid w:val="00CE37A5"/>
  </w:style>
  <w:style w:type="character" w:customStyle="1" w:styleId="WW8Num17z8">
    <w:name w:val="WW8Num17z8"/>
    <w:rsid w:val="00CE37A5"/>
  </w:style>
  <w:style w:type="character" w:customStyle="1" w:styleId="WW8Num18z0">
    <w:name w:val="WW8Num18z0"/>
    <w:rsid w:val="00CE37A5"/>
  </w:style>
  <w:style w:type="character" w:customStyle="1" w:styleId="WW8Num18z1">
    <w:name w:val="WW8Num18z1"/>
    <w:rsid w:val="00CE37A5"/>
  </w:style>
  <w:style w:type="character" w:customStyle="1" w:styleId="WW8Num18z2">
    <w:name w:val="WW8Num18z2"/>
    <w:rsid w:val="00CE37A5"/>
  </w:style>
  <w:style w:type="character" w:customStyle="1" w:styleId="WW8Num18z3">
    <w:name w:val="WW8Num18z3"/>
    <w:rsid w:val="00CE37A5"/>
  </w:style>
  <w:style w:type="character" w:customStyle="1" w:styleId="WW8Num18z4">
    <w:name w:val="WW8Num18z4"/>
    <w:rsid w:val="00CE37A5"/>
  </w:style>
  <w:style w:type="character" w:customStyle="1" w:styleId="WW8Num18z5">
    <w:name w:val="WW8Num18z5"/>
    <w:rsid w:val="00CE37A5"/>
  </w:style>
  <w:style w:type="character" w:customStyle="1" w:styleId="WW8Num18z6">
    <w:name w:val="WW8Num18z6"/>
    <w:rsid w:val="00CE37A5"/>
  </w:style>
  <w:style w:type="character" w:customStyle="1" w:styleId="WW8Num18z7">
    <w:name w:val="WW8Num18z7"/>
    <w:rsid w:val="00CE37A5"/>
  </w:style>
  <w:style w:type="character" w:customStyle="1" w:styleId="WW8Num18z8">
    <w:name w:val="WW8Num18z8"/>
    <w:rsid w:val="00CE37A5"/>
  </w:style>
  <w:style w:type="character" w:customStyle="1" w:styleId="WW8Num19z0">
    <w:name w:val="WW8Num19z0"/>
    <w:rsid w:val="00CE37A5"/>
  </w:style>
  <w:style w:type="character" w:customStyle="1" w:styleId="WW8Num19z1">
    <w:name w:val="WW8Num19z1"/>
    <w:rsid w:val="00CE37A5"/>
  </w:style>
  <w:style w:type="character" w:customStyle="1" w:styleId="WW8Num19z2">
    <w:name w:val="WW8Num19z2"/>
    <w:rsid w:val="00CE37A5"/>
  </w:style>
  <w:style w:type="character" w:customStyle="1" w:styleId="WW8Num19z3">
    <w:name w:val="WW8Num19z3"/>
    <w:rsid w:val="00CE37A5"/>
  </w:style>
  <w:style w:type="character" w:customStyle="1" w:styleId="WW8Num19z4">
    <w:name w:val="WW8Num19z4"/>
    <w:rsid w:val="00CE37A5"/>
  </w:style>
  <w:style w:type="character" w:customStyle="1" w:styleId="WW8Num19z5">
    <w:name w:val="WW8Num19z5"/>
    <w:rsid w:val="00CE37A5"/>
  </w:style>
  <w:style w:type="character" w:customStyle="1" w:styleId="WW8Num19z6">
    <w:name w:val="WW8Num19z6"/>
    <w:rsid w:val="00CE37A5"/>
  </w:style>
  <w:style w:type="character" w:customStyle="1" w:styleId="WW8Num19z7">
    <w:name w:val="WW8Num19z7"/>
    <w:rsid w:val="00CE37A5"/>
  </w:style>
  <w:style w:type="character" w:customStyle="1" w:styleId="WW8Num19z8">
    <w:name w:val="WW8Num19z8"/>
    <w:rsid w:val="00CE37A5"/>
  </w:style>
  <w:style w:type="character" w:customStyle="1" w:styleId="WW8Num20z0">
    <w:name w:val="WW8Num20z0"/>
    <w:rsid w:val="00CE37A5"/>
  </w:style>
  <w:style w:type="character" w:customStyle="1" w:styleId="WW8Num20z1">
    <w:name w:val="WW8Num20z1"/>
    <w:rsid w:val="00CE37A5"/>
  </w:style>
  <w:style w:type="character" w:customStyle="1" w:styleId="WW8Num20z2">
    <w:name w:val="WW8Num20z2"/>
    <w:rsid w:val="00CE37A5"/>
  </w:style>
  <w:style w:type="character" w:customStyle="1" w:styleId="WW8Num20z3">
    <w:name w:val="WW8Num20z3"/>
    <w:rsid w:val="00CE37A5"/>
  </w:style>
  <w:style w:type="character" w:customStyle="1" w:styleId="WW8Num20z4">
    <w:name w:val="WW8Num20z4"/>
    <w:rsid w:val="00CE37A5"/>
  </w:style>
  <w:style w:type="character" w:customStyle="1" w:styleId="WW8Num20z5">
    <w:name w:val="WW8Num20z5"/>
    <w:rsid w:val="00CE37A5"/>
  </w:style>
  <w:style w:type="character" w:customStyle="1" w:styleId="WW8Num20z6">
    <w:name w:val="WW8Num20z6"/>
    <w:rsid w:val="00CE37A5"/>
  </w:style>
  <w:style w:type="character" w:customStyle="1" w:styleId="WW8Num20z7">
    <w:name w:val="WW8Num20z7"/>
    <w:rsid w:val="00CE37A5"/>
  </w:style>
  <w:style w:type="character" w:customStyle="1" w:styleId="WW8Num20z8">
    <w:name w:val="WW8Num20z8"/>
    <w:rsid w:val="00CE37A5"/>
  </w:style>
  <w:style w:type="character" w:customStyle="1" w:styleId="WW8Num21z0">
    <w:name w:val="WW8Num21z0"/>
    <w:rsid w:val="00CE37A5"/>
  </w:style>
  <w:style w:type="character" w:customStyle="1" w:styleId="WW8Num21z2">
    <w:name w:val="WW8Num21z2"/>
    <w:rsid w:val="00CE37A5"/>
  </w:style>
  <w:style w:type="character" w:customStyle="1" w:styleId="WW8Num21z3">
    <w:name w:val="WW8Num21z3"/>
    <w:rsid w:val="00CE37A5"/>
  </w:style>
  <w:style w:type="character" w:customStyle="1" w:styleId="WW8Num21z4">
    <w:name w:val="WW8Num21z4"/>
    <w:rsid w:val="00CE37A5"/>
  </w:style>
  <w:style w:type="character" w:customStyle="1" w:styleId="WW8Num21z5">
    <w:name w:val="WW8Num21z5"/>
    <w:rsid w:val="00CE37A5"/>
  </w:style>
  <w:style w:type="character" w:customStyle="1" w:styleId="WW8Num21z6">
    <w:name w:val="WW8Num21z6"/>
    <w:rsid w:val="00CE37A5"/>
  </w:style>
  <w:style w:type="character" w:customStyle="1" w:styleId="WW8Num21z7">
    <w:name w:val="WW8Num21z7"/>
    <w:rsid w:val="00CE37A5"/>
  </w:style>
  <w:style w:type="character" w:customStyle="1" w:styleId="WW8Num21z8">
    <w:name w:val="WW8Num21z8"/>
    <w:rsid w:val="00CE37A5"/>
  </w:style>
  <w:style w:type="character" w:customStyle="1" w:styleId="WW8Num22z0">
    <w:name w:val="WW8Num22z0"/>
    <w:rsid w:val="00CE37A5"/>
  </w:style>
  <w:style w:type="character" w:customStyle="1" w:styleId="WW8Num22z1">
    <w:name w:val="WW8Num22z1"/>
    <w:rsid w:val="00CE37A5"/>
  </w:style>
  <w:style w:type="character" w:customStyle="1" w:styleId="WW8Num22z2">
    <w:name w:val="WW8Num22z2"/>
    <w:rsid w:val="00CE37A5"/>
  </w:style>
  <w:style w:type="character" w:customStyle="1" w:styleId="WW8Num22z3">
    <w:name w:val="WW8Num22z3"/>
    <w:rsid w:val="00CE37A5"/>
  </w:style>
  <w:style w:type="character" w:customStyle="1" w:styleId="WW8Num22z4">
    <w:name w:val="WW8Num22z4"/>
    <w:rsid w:val="00CE37A5"/>
  </w:style>
  <w:style w:type="character" w:customStyle="1" w:styleId="WW8Num22z5">
    <w:name w:val="WW8Num22z5"/>
    <w:rsid w:val="00CE37A5"/>
  </w:style>
  <w:style w:type="character" w:customStyle="1" w:styleId="WW8Num22z6">
    <w:name w:val="WW8Num22z6"/>
    <w:rsid w:val="00CE37A5"/>
  </w:style>
  <w:style w:type="character" w:customStyle="1" w:styleId="WW8Num22z7">
    <w:name w:val="WW8Num22z7"/>
    <w:rsid w:val="00CE37A5"/>
  </w:style>
  <w:style w:type="character" w:customStyle="1" w:styleId="WW8Num22z8">
    <w:name w:val="WW8Num22z8"/>
    <w:rsid w:val="00CE37A5"/>
  </w:style>
  <w:style w:type="character" w:customStyle="1" w:styleId="WW8Num23z0">
    <w:name w:val="WW8Num23z0"/>
    <w:rsid w:val="00CE37A5"/>
  </w:style>
  <w:style w:type="character" w:customStyle="1" w:styleId="WW8Num23z2">
    <w:name w:val="WW8Num23z2"/>
    <w:rsid w:val="00CE37A5"/>
  </w:style>
  <w:style w:type="character" w:customStyle="1" w:styleId="WW8Num23z3">
    <w:name w:val="WW8Num23z3"/>
    <w:rsid w:val="00CE37A5"/>
  </w:style>
  <w:style w:type="character" w:customStyle="1" w:styleId="WW8Num23z4">
    <w:name w:val="WW8Num23z4"/>
    <w:rsid w:val="00CE37A5"/>
  </w:style>
  <w:style w:type="character" w:customStyle="1" w:styleId="WW8Num23z5">
    <w:name w:val="WW8Num23z5"/>
    <w:rsid w:val="00CE37A5"/>
  </w:style>
  <w:style w:type="character" w:customStyle="1" w:styleId="WW8Num23z6">
    <w:name w:val="WW8Num23z6"/>
    <w:rsid w:val="00CE37A5"/>
  </w:style>
  <w:style w:type="character" w:customStyle="1" w:styleId="WW8Num23z7">
    <w:name w:val="WW8Num23z7"/>
    <w:rsid w:val="00CE37A5"/>
  </w:style>
  <w:style w:type="character" w:customStyle="1" w:styleId="WW8Num23z8">
    <w:name w:val="WW8Num23z8"/>
    <w:rsid w:val="00CE37A5"/>
  </w:style>
  <w:style w:type="character" w:customStyle="1" w:styleId="WW8Num24z0">
    <w:name w:val="WW8Num24z0"/>
    <w:rsid w:val="00CE37A5"/>
  </w:style>
  <w:style w:type="character" w:customStyle="1" w:styleId="WW8Num24z1">
    <w:name w:val="WW8Num24z1"/>
    <w:rsid w:val="00CE37A5"/>
  </w:style>
  <w:style w:type="character" w:customStyle="1" w:styleId="WW8Num24z2">
    <w:name w:val="WW8Num24z2"/>
    <w:rsid w:val="00CE37A5"/>
  </w:style>
  <w:style w:type="character" w:customStyle="1" w:styleId="WW8Num24z3">
    <w:name w:val="WW8Num24z3"/>
    <w:rsid w:val="00CE37A5"/>
  </w:style>
  <w:style w:type="character" w:customStyle="1" w:styleId="WW8Num24z4">
    <w:name w:val="WW8Num24z4"/>
    <w:rsid w:val="00CE37A5"/>
  </w:style>
  <w:style w:type="character" w:customStyle="1" w:styleId="WW8Num24z5">
    <w:name w:val="WW8Num24z5"/>
    <w:rsid w:val="00CE37A5"/>
  </w:style>
  <w:style w:type="character" w:customStyle="1" w:styleId="WW8Num24z6">
    <w:name w:val="WW8Num24z6"/>
    <w:rsid w:val="00CE37A5"/>
  </w:style>
  <w:style w:type="character" w:customStyle="1" w:styleId="WW8Num24z7">
    <w:name w:val="WW8Num24z7"/>
    <w:rsid w:val="00CE37A5"/>
  </w:style>
  <w:style w:type="character" w:customStyle="1" w:styleId="WW8Num24z8">
    <w:name w:val="WW8Num24z8"/>
    <w:rsid w:val="00CE37A5"/>
  </w:style>
  <w:style w:type="character" w:customStyle="1" w:styleId="WW8Num25z0">
    <w:name w:val="WW8Num25z0"/>
    <w:rsid w:val="00CE37A5"/>
  </w:style>
  <w:style w:type="character" w:customStyle="1" w:styleId="WW8Num26z0">
    <w:name w:val="WW8Num26z0"/>
    <w:rsid w:val="00CE37A5"/>
  </w:style>
  <w:style w:type="character" w:customStyle="1" w:styleId="WW8Num26z1">
    <w:name w:val="WW8Num26z1"/>
    <w:rsid w:val="00CE37A5"/>
  </w:style>
  <w:style w:type="character" w:customStyle="1" w:styleId="WW8Num26z2">
    <w:name w:val="WW8Num26z2"/>
    <w:rsid w:val="00CE37A5"/>
  </w:style>
  <w:style w:type="character" w:customStyle="1" w:styleId="WW8Num26z3">
    <w:name w:val="WW8Num26z3"/>
    <w:rsid w:val="00CE37A5"/>
  </w:style>
  <w:style w:type="character" w:customStyle="1" w:styleId="WW8Num26z4">
    <w:name w:val="WW8Num26z4"/>
    <w:rsid w:val="00CE37A5"/>
  </w:style>
  <w:style w:type="character" w:customStyle="1" w:styleId="WW8Num26z5">
    <w:name w:val="WW8Num26z5"/>
    <w:rsid w:val="00CE37A5"/>
  </w:style>
  <w:style w:type="character" w:customStyle="1" w:styleId="WW8Num26z6">
    <w:name w:val="WW8Num26z6"/>
    <w:rsid w:val="00CE37A5"/>
  </w:style>
  <w:style w:type="character" w:customStyle="1" w:styleId="WW8Num26z7">
    <w:name w:val="WW8Num26z7"/>
    <w:rsid w:val="00CE37A5"/>
  </w:style>
  <w:style w:type="character" w:customStyle="1" w:styleId="WW8Num26z8">
    <w:name w:val="WW8Num26z8"/>
    <w:rsid w:val="00CE37A5"/>
  </w:style>
  <w:style w:type="character" w:customStyle="1" w:styleId="12">
    <w:name w:val="Основной шрифт абзаца1"/>
    <w:rsid w:val="00CE37A5"/>
  </w:style>
  <w:style w:type="character" w:styleId="af">
    <w:name w:val="Hyperlink"/>
    <w:uiPriority w:val="99"/>
    <w:rsid w:val="00CE37A5"/>
    <w:rPr>
      <w:color w:val="0000FF"/>
      <w:u w:val="single"/>
    </w:rPr>
  </w:style>
  <w:style w:type="character" w:styleId="af0">
    <w:name w:val="FollowedHyperlink"/>
    <w:uiPriority w:val="99"/>
    <w:rsid w:val="00CE37A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CE37A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CE37A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CE37A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CE37A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CE37A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CE37A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CE37A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CE37A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CE37A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CE37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CE37A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CE37A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CE37A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CE37A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CE37A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CE37A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CE37A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CE37A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CE37A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CE37A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CE37A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CE37A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CE37A5"/>
  </w:style>
  <w:style w:type="numbering" w:customStyle="1" w:styleId="25">
    <w:name w:val="Нет списка2"/>
    <w:next w:val="a2"/>
    <w:uiPriority w:val="99"/>
    <w:semiHidden/>
    <w:unhideWhenUsed/>
    <w:rsid w:val="00CE37A5"/>
  </w:style>
  <w:style w:type="paragraph" w:customStyle="1" w:styleId="xl136">
    <w:name w:val="xl13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CE37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E37A5"/>
  </w:style>
  <w:style w:type="numbering" w:customStyle="1" w:styleId="42">
    <w:name w:val="Нет списка4"/>
    <w:next w:val="a2"/>
    <w:uiPriority w:val="99"/>
    <w:semiHidden/>
    <w:unhideWhenUsed/>
    <w:rsid w:val="00CE37A5"/>
  </w:style>
  <w:style w:type="numbering" w:customStyle="1" w:styleId="52">
    <w:name w:val="Нет списка5"/>
    <w:next w:val="a2"/>
    <w:uiPriority w:val="99"/>
    <w:semiHidden/>
    <w:unhideWhenUsed/>
    <w:rsid w:val="00CE37A5"/>
  </w:style>
  <w:style w:type="paragraph" w:customStyle="1" w:styleId="xl142">
    <w:name w:val="xl14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CE37A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CE37A5"/>
  </w:style>
  <w:style w:type="paragraph" w:customStyle="1" w:styleId="xl191">
    <w:name w:val="xl19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CE37A5"/>
  </w:style>
  <w:style w:type="paragraph" w:customStyle="1" w:styleId="xl192">
    <w:name w:val="xl192"/>
    <w:basedOn w:val="a"/>
    <w:rsid w:val="00CE37A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CE37A5"/>
    <w:rPr>
      <w:b/>
      <w:bCs/>
    </w:rPr>
  </w:style>
  <w:style w:type="character" w:styleId="af9">
    <w:name w:val="Intense Emphasis"/>
    <w:uiPriority w:val="21"/>
    <w:qFormat/>
    <w:rsid w:val="00CE37A5"/>
    <w:rPr>
      <w:i/>
      <w:iCs/>
      <w:color w:val="5B9BD5"/>
    </w:rPr>
  </w:style>
  <w:style w:type="character" w:styleId="afa">
    <w:name w:val="Subtle Emphasis"/>
    <w:uiPriority w:val="19"/>
    <w:qFormat/>
    <w:rsid w:val="00CE37A5"/>
    <w:rPr>
      <w:i/>
      <w:iCs/>
      <w:color w:val="404040"/>
    </w:rPr>
  </w:style>
  <w:style w:type="character" w:styleId="afb">
    <w:name w:val="Subtle Reference"/>
    <w:uiPriority w:val="31"/>
    <w:qFormat/>
    <w:rsid w:val="00CE37A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CE37A5"/>
  </w:style>
  <w:style w:type="paragraph" w:styleId="afc">
    <w:name w:val="Body Text First Indent"/>
    <w:basedOn w:val="ac"/>
    <w:link w:val="afd"/>
    <w:uiPriority w:val="99"/>
    <w:semiHidden/>
    <w:unhideWhenUsed/>
    <w:rsid w:val="00CE37A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CE37A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7A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E37A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7A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E37A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CE37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E37A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CE3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E37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37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CE37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CE37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E37A5"/>
  </w:style>
  <w:style w:type="paragraph" w:styleId="ab">
    <w:name w:val="Normal (Web)"/>
    <w:basedOn w:val="a"/>
    <w:uiPriority w:val="99"/>
    <w:rsid w:val="00CE37A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CE37A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CE37A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CE37A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CE37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CE37A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CE37A5"/>
    <w:rPr>
      <w:rFonts w:ascii="Arial" w:hAnsi="Arial" w:cs="Arial" w:hint="default"/>
      <w:sz w:val="24"/>
    </w:rPr>
  </w:style>
  <w:style w:type="character" w:customStyle="1" w:styleId="WW8Num2z0">
    <w:name w:val="WW8Num2z0"/>
    <w:rsid w:val="00CE37A5"/>
  </w:style>
  <w:style w:type="character" w:customStyle="1" w:styleId="WW8Num2z1">
    <w:name w:val="WW8Num2z1"/>
    <w:rsid w:val="00CE37A5"/>
  </w:style>
  <w:style w:type="character" w:customStyle="1" w:styleId="WW8Num2z2">
    <w:name w:val="WW8Num2z2"/>
    <w:rsid w:val="00CE37A5"/>
  </w:style>
  <w:style w:type="character" w:customStyle="1" w:styleId="WW8Num2z3">
    <w:name w:val="WW8Num2z3"/>
    <w:rsid w:val="00CE37A5"/>
  </w:style>
  <w:style w:type="character" w:customStyle="1" w:styleId="WW8Num2z4">
    <w:name w:val="WW8Num2z4"/>
    <w:rsid w:val="00CE37A5"/>
  </w:style>
  <w:style w:type="character" w:customStyle="1" w:styleId="WW8Num2z5">
    <w:name w:val="WW8Num2z5"/>
    <w:rsid w:val="00CE37A5"/>
  </w:style>
  <w:style w:type="character" w:customStyle="1" w:styleId="WW8Num2z6">
    <w:name w:val="WW8Num2z6"/>
    <w:rsid w:val="00CE37A5"/>
  </w:style>
  <w:style w:type="character" w:customStyle="1" w:styleId="WW8Num2z7">
    <w:name w:val="WW8Num2z7"/>
    <w:rsid w:val="00CE37A5"/>
  </w:style>
  <w:style w:type="character" w:customStyle="1" w:styleId="WW8Num2z8">
    <w:name w:val="WW8Num2z8"/>
    <w:rsid w:val="00CE37A5"/>
  </w:style>
  <w:style w:type="character" w:customStyle="1" w:styleId="WW8Num3z0">
    <w:name w:val="WW8Num3z0"/>
    <w:rsid w:val="00CE37A5"/>
    <w:rPr>
      <w:rFonts w:hint="default"/>
    </w:rPr>
  </w:style>
  <w:style w:type="character" w:customStyle="1" w:styleId="WW8Num4z0">
    <w:name w:val="WW8Num4z0"/>
    <w:rsid w:val="00CE37A5"/>
    <w:rPr>
      <w:rFonts w:hint="default"/>
      <w:sz w:val="24"/>
    </w:rPr>
  </w:style>
  <w:style w:type="character" w:customStyle="1" w:styleId="WW8Num4z1">
    <w:name w:val="WW8Num4z1"/>
    <w:rsid w:val="00CE37A5"/>
  </w:style>
  <w:style w:type="character" w:customStyle="1" w:styleId="WW8Num4z2">
    <w:name w:val="WW8Num4z2"/>
    <w:rsid w:val="00CE37A5"/>
  </w:style>
  <w:style w:type="character" w:customStyle="1" w:styleId="WW8Num4z3">
    <w:name w:val="WW8Num4z3"/>
    <w:rsid w:val="00CE37A5"/>
  </w:style>
  <w:style w:type="character" w:customStyle="1" w:styleId="WW8Num4z4">
    <w:name w:val="WW8Num4z4"/>
    <w:rsid w:val="00CE37A5"/>
  </w:style>
  <w:style w:type="character" w:customStyle="1" w:styleId="WW8Num4z5">
    <w:name w:val="WW8Num4z5"/>
    <w:rsid w:val="00CE37A5"/>
  </w:style>
  <w:style w:type="character" w:customStyle="1" w:styleId="WW8Num4z6">
    <w:name w:val="WW8Num4z6"/>
    <w:rsid w:val="00CE37A5"/>
  </w:style>
  <w:style w:type="character" w:customStyle="1" w:styleId="WW8Num4z7">
    <w:name w:val="WW8Num4z7"/>
    <w:rsid w:val="00CE37A5"/>
  </w:style>
  <w:style w:type="character" w:customStyle="1" w:styleId="WW8Num4z8">
    <w:name w:val="WW8Num4z8"/>
    <w:rsid w:val="00CE37A5"/>
  </w:style>
  <w:style w:type="character" w:customStyle="1" w:styleId="WW8Num5z0">
    <w:name w:val="WW8Num5z0"/>
    <w:rsid w:val="00CE37A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CE37A5"/>
    <w:rPr>
      <w:rFonts w:hint="default"/>
    </w:rPr>
  </w:style>
  <w:style w:type="character" w:customStyle="1" w:styleId="6">
    <w:name w:val="Основной шрифт абзаца6"/>
    <w:rsid w:val="00CE37A5"/>
  </w:style>
  <w:style w:type="character" w:customStyle="1" w:styleId="WW8Num1z2">
    <w:name w:val="WW8Num1z2"/>
    <w:rsid w:val="00CE37A5"/>
  </w:style>
  <w:style w:type="character" w:customStyle="1" w:styleId="WW8Num1z3">
    <w:name w:val="WW8Num1z3"/>
    <w:rsid w:val="00CE37A5"/>
  </w:style>
  <w:style w:type="character" w:customStyle="1" w:styleId="WW8Num1z4">
    <w:name w:val="WW8Num1z4"/>
    <w:rsid w:val="00CE37A5"/>
  </w:style>
  <w:style w:type="character" w:customStyle="1" w:styleId="WW8Num1z5">
    <w:name w:val="WW8Num1z5"/>
    <w:rsid w:val="00CE37A5"/>
  </w:style>
  <w:style w:type="character" w:customStyle="1" w:styleId="WW8Num1z6">
    <w:name w:val="WW8Num1z6"/>
    <w:rsid w:val="00CE37A5"/>
  </w:style>
  <w:style w:type="character" w:customStyle="1" w:styleId="WW8Num1z7">
    <w:name w:val="WW8Num1z7"/>
    <w:rsid w:val="00CE37A5"/>
  </w:style>
  <w:style w:type="character" w:customStyle="1" w:styleId="WW8Num1z8">
    <w:name w:val="WW8Num1z8"/>
    <w:rsid w:val="00CE37A5"/>
  </w:style>
  <w:style w:type="character" w:customStyle="1" w:styleId="5">
    <w:name w:val="Основной шрифт абзаца5"/>
    <w:rsid w:val="00CE37A5"/>
  </w:style>
  <w:style w:type="character" w:customStyle="1" w:styleId="4">
    <w:name w:val="Основной шрифт абзаца4"/>
    <w:rsid w:val="00CE37A5"/>
  </w:style>
  <w:style w:type="character" w:customStyle="1" w:styleId="3">
    <w:name w:val="Основной шрифт абзаца3"/>
    <w:rsid w:val="00CE37A5"/>
  </w:style>
  <w:style w:type="character" w:customStyle="1" w:styleId="22">
    <w:name w:val="Основной шрифт абзаца2"/>
    <w:rsid w:val="00CE37A5"/>
  </w:style>
  <w:style w:type="character" w:customStyle="1" w:styleId="WW8Num5z1">
    <w:name w:val="WW8Num5z1"/>
    <w:rsid w:val="00CE37A5"/>
  </w:style>
  <w:style w:type="character" w:customStyle="1" w:styleId="WW8Num5z2">
    <w:name w:val="WW8Num5z2"/>
    <w:rsid w:val="00CE37A5"/>
  </w:style>
  <w:style w:type="character" w:customStyle="1" w:styleId="WW8Num5z3">
    <w:name w:val="WW8Num5z3"/>
    <w:rsid w:val="00CE37A5"/>
  </w:style>
  <w:style w:type="character" w:customStyle="1" w:styleId="WW8Num5z4">
    <w:name w:val="WW8Num5z4"/>
    <w:rsid w:val="00CE37A5"/>
  </w:style>
  <w:style w:type="character" w:customStyle="1" w:styleId="WW8Num5z5">
    <w:name w:val="WW8Num5z5"/>
    <w:rsid w:val="00CE37A5"/>
  </w:style>
  <w:style w:type="character" w:customStyle="1" w:styleId="WW8Num5z6">
    <w:name w:val="WW8Num5z6"/>
    <w:rsid w:val="00CE37A5"/>
  </w:style>
  <w:style w:type="character" w:customStyle="1" w:styleId="WW8Num5z7">
    <w:name w:val="WW8Num5z7"/>
    <w:rsid w:val="00CE37A5"/>
  </w:style>
  <w:style w:type="character" w:customStyle="1" w:styleId="WW8Num5z8">
    <w:name w:val="WW8Num5z8"/>
    <w:rsid w:val="00CE37A5"/>
  </w:style>
  <w:style w:type="character" w:customStyle="1" w:styleId="WW8Num7z0">
    <w:name w:val="WW8Num7z0"/>
    <w:rsid w:val="00CE37A5"/>
  </w:style>
  <w:style w:type="character" w:customStyle="1" w:styleId="WW8Num7z1">
    <w:name w:val="WW8Num7z1"/>
    <w:rsid w:val="00CE37A5"/>
  </w:style>
  <w:style w:type="character" w:customStyle="1" w:styleId="WW8Num7z2">
    <w:name w:val="WW8Num7z2"/>
    <w:rsid w:val="00CE37A5"/>
  </w:style>
  <w:style w:type="character" w:customStyle="1" w:styleId="WW8Num7z3">
    <w:name w:val="WW8Num7z3"/>
    <w:rsid w:val="00CE37A5"/>
  </w:style>
  <w:style w:type="character" w:customStyle="1" w:styleId="WW8Num7z4">
    <w:name w:val="WW8Num7z4"/>
    <w:rsid w:val="00CE37A5"/>
  </w:style>
  <w:style w:type="character" w:customStyle="1" w:styleId="WW8Num7z5">
    <w:name w:val="WW8Num7z5"/>
    <w:rsid w:val="00CE37A5"/>
  </w:style>
  <w:style w:type="character" w:customStyle="1" w:styleId="WW8Num7z6">
    <w:name w:val="WW8Num7z6"/>
    <w:rsid w:val="00CE37A5"/>
  </w:style>
  <w:style w:type="character" w:customStyle="1" w:styleId="WW8Num7z7">
    <w:name w:val="WW8Num7z7"/>
    <w:rsid w:val="00CE37A5"/>
  </w:style>
  <w:style w:type="character" w:customStyle="1" w:styleId="WW8Num7z8">
    <w:name w:val="WW8Num7z8"/>
    <w:rsid w:val="00CE37A5"/>
  </w:style>
  <w:style w:type="character" w:customStyle="1" w:styleId="WW8Num8z0">
    <w:name w:val="WW8Num8z0"/>
    <w:rsid w:val="00CE37A5"/>
  </w:style>
  <w:style w:type="character" w:customStyle="1" w:styleId="WW8Num8z1">
    <w:name w:val="WW8Num8z1"/>
    <w:rsid w:val="00CE37A5"/>
  </w:style>
  <w:style w:type="character" w:customStyle="1" w:styleId="WW8Num8z2">
    <w:name w:val="WW8Num8z2"/>
    <w:rsid w:val="00CE37A5"/>
  </w:style>
  <w:style w:type="character" w:customStyle="1" w:styleId="WW8Num8z3">
    <w:name w:val="WW8Num8z3"/>
    <w:rsid w:val="00CE37A5"/>
  </w:style>
  <w:style w:type="character" w:customStyle="1" w:styleId="WW8Num8z4">
    <w:name w:val="WW8Num8z4"/>
    <w:rsid w:val="00CE37A5"/>
  </w:style>
  <w:style w:type="character" w:customStyle="1" w:styleId="WW8Num8z5">
    <w:name w:val="WW8Num8z5"/>
    <w:rsid w:val="00CE37A5"/>
  </w:style>
  <w:style w:type="character" w:customStyle="1" w:styleId="WW8Num8z6">
    <w:name w:val="WW8Num8z6"/>
    <w:rsid w:val="00CE37A5"/>
  </w:style>
  <w:style w:type="character" w:customStyle="1" w:styleId="WW8Num8z7">
    <w:name w:val="WW8Num8z7"/>
    <w:rsid w:val="00CE37A5"/>
  </w:style>
  <w:style w:type="character" w:customStyle="1" w:styleId="WW8Num8z8">
    <w:name w:val="WW8Num8z8"/>
    <w:rsid w:val="00CE37A5"/>
  </w:style>
  <w:style w:type="character" w:customStyle="1" w:styleId="WW8Num9z0">
    <w:name w:val="WW8Num9z0"/>
    <w:rsid w:val="00CE37A5"/>
  </w:style>
  <w:style w:type="character" w:customStyle="1" w:styleId="WW8Num9z1">
    <w:name w:val="WW8Num9z1"/>
    <w:rsid w:val="00CE37A5"/>
  </w:style>
  <w:style w:type="character" w:customStyle="1" w:styleId="WW8Num9z2">
    <w:name w:val="WW8Num9z2"/>
    <w:rsid w:val="00CE37A5"/>
  </w:style>
  <w:style w:type="character" w:customStyle="1" w:styleId="WW8Num9z3">
    <w:name w:val="WW8Num9z3"/>
    <w:rsid w:val="00CE37A5"/>
  </w:style>
  <w:style w:type="character" w:customStyle="1" w:styleId="WW8Num9z4">
    <w:name w:val="WW8Num9z4"/>
    <w:rsid w:val="00CE37A5"/>
  </w:style>
  <w:style w:type="character" w:customStyle="1" w:styleId="WW8Num9z5">
    <w:name w:val="WW8Num9z5"/>
    <w:rsid w:val="00CE37A5"/>
  </w:style>
  <w:style w:type="character" w:customStyle="1" w:styleId="WW8Num9z6">
    <w:name w:val="WW8Num9z6"/>
    <w:rsid w:val="00CE37A5"/>
  </w:style>
  <w:style w:type="character" w:customStyle="1" w:styleId="WW8Num9z7">
    <w:name w:val="WW8Num9z7"/>
    <w:rsid w:val="00CE37A5"/>
  </w:style>
  <w:style w:type="character" w:customStyle="1" w:styleId="WW8Num9z8">
    <w:name w:val="WW8Num9z8"/>
    <w:rsid w:val="00CE37A5"/>
  </w:style>
  <w:style w:type="character" w:customStyle="1" w:styleId="WW8Num10z0">
    <w:name w:val="WW8Num10z0"/>
    <w:rsid w:val="00CE37A5"/>
  </w:style>
  <w:style w:type="character" w:customStyle="1" w:styleId="WW8Num10z1">
    <w:name w:val="WW8Num10z1"/>
    <w:rsid w:val="00CE37A5"/>
  </w:style>
  <w:style w:type="character" w:customStyle="1" w:styleId="WW8Num10z2">
    <w:name w:val="WW8Num10z2"/>
    <w:rsid w:val="00CE37A5"/>
  </w:style>
  <w:style w:type="character" w:customStyle="1" w:styleId="WW8Num10z3">
    <w:name w:val="WW8Num10z3"/>
    <w:rsid w:val="00CE37A5"/>
  </w:style>
  <w:style w:type="character" w:customStyle="1" w:styleId="WW8Num10z4">
    <w:name w:val="WW8Num10z4"/>
    <w:rsid w:val="00CE37A5"/>
  </w:style>
  <w:style w:type="character" w:customStyle="1" w:styleId="WW8Num10z5">
    <w:name w:val="WW8Num10z5"/>
    <w:rsid w:val="00CE37A5"/>
  </w:style>
  <w:style w:type="character" w:customStyle="1" w:styleId="WW8Num10z6">
    <w:name w:val="WW8Num10z6"/>
    <w:rsid w:val="00CE37A5"/>
  </w:style>
  <w:style w:type="character" w:customStyle="1" w:styleId="WW8Num10z7">
    <w:name w:val="WW8Num10z7"/>
    <w:rsid w:val="00CE37A5"/>
  </w:style>
  <w:style w:type="character" w:customStyle="1" w:styleId="WW8Num10z8">
    <w:name w:val="WW8Num10z8"/>
    <w:rsid w:val="00CE37A5"/>
  </w:style>
  <w:style w:type="character" w:customStyle="1" w:styleId="WW8Num11z0">
    <w:name w:val="WW8Num11z0"/>
    <w:rsid w:val="00CE37A5"/>
  </w:style>
  <w:style w:type="character" w:customStyle="1" w:styleId="WW8Num11z2">
    <w:name w:val="WW8Num11z2"/>
    <w:rsid w:val="00CE37A5"/>
  </w:style>
  <w:style w:type="character" w:customStyle="1" w:styleId="WW8Num11z3">
    <w:name w:val="WW8Num11z3"/>
    <w:rsid w:val="00CE37A5"/>
  </w:style>
  <w:style w:type="character" w:customStyle="1" w:styleId="WW8Num11z4">
    <w:name w:val="WW8Num11z4"/>
    <w:rsid w:val="00CE37A5"/>
  </w:style>
  <w:style w:type="character" w:customStyle="1" w:styleId="WW8Num11z5">
    <w:name w:val="WW8Num11z5"/>
    <w:rsid w:val="00CE37A5"/>
  </w:style>
  <w:style w:type="character" w:customStyle="1" w:styleId="WW8Num11z6">
    <w:name w:val="WW8Num11z6"/>
    <w:rsid w:val="00CE37A5"/>
  </w:style>
  <w:style w:type="character" w:customStyle="1" w:styleId="WW8Num11z7">
    <w:name w:val="WW8Num11z7"/>
    <w:rsid w:val="00CE37A5"/>
  </w:style>
  <w:style w:type="character" w:customStyle="1" w:styleId="WW8Num11z8">
    <w:name w:val="WW8Num11z8"/>
    <w:rsid w:val="00CE37A5"/>
  </w:style>
  <w:style w:type="character" w:customStyle="1" w:styleId="WW8Num12z0">
    <w:name w:val="WW8Num12z0"/>
    <w:rsid w:val="00CE37A5"/>
  </w:style>
  <w:style w:type="character" w:customStyle="1" w:styleId="WW8Num12z1">
    <w:name w:val="WW8Num12z1"/>
    <w:rsid w:val="00CE37A5"/>
  </w:style>
  <w:style w:type="character" w:customStyle="1" w:styleId="WW8Num12z2">
    <w:name w:val="WW8Num12z2"/>
    <w:rsid w:val="00CE37A5"/>
  </w:style>
  <w:style w:type="character" w:customStyle="1" w:styleId="WW8Num12z3">
    <w:name w:val="WW8Num12z3"/>
    <w:rsid w:val="00CE37A5"/>
  </w:style>
  <w:style w:type="character" w:customStyle="1" w:styleId="WW8Num12z4">
    <w:name w:val="WW8Num12z4"/>
    <w:rsid w:val="00CE37A5"/>
  </w:style>
  <w:style w:type="character" w:customStyle="1" w:styleId="WW8Num12z5">
    <w:name w:val="WW8Num12z5"/>
    <w:rsid w:val="00CE37A5"/>
  </w:style>
  <w:style w:type="character" w:customStyle="1" w:styleId="WW8Num12z6">
    <w:name w:val="WW8Num12z6"/>
    <w:rsid w:val="00CE37A5"/>
  </w:style>
  <w:style w:type="character" w:customStyle="1" w:styleId="WW8Num12z7">
    <w:name w:val="WW8Num12z7"/>
    <w:rsid w:val="00CE37A5"/>
  </w:style>
  <w:style w:type="character" w:customStyle="1" w:styleId="WW8Num12z8">
    <w:name w:val="WW8Num12z8"/>
    <w:rsid w:val="00CE37A5"/>
  </w:style>
  <w:style w:type="character" w:customStyle="1" w:styleId="WW8Num13z0">
    <w:name w:val="WW8Num13z0"/>
    <w:rsid w:val="00CE37A5"/>
  </w:style>
  <w:style w:type="character" w:customStyle="1" w:styleId="WW8Num13z2">
    <w:name w:val="WW8Num13z2"/>
    <w:rsid w:val="00CE37A5"/>
  </w:style>
  <w:style w:type="character" w:customStyle="1" w:styleId="WW8Num13z3">
    <w:name w:val="WW8Num13z3"/>
    <w:rsid w:val="00CE37A5"/>
  </w:style>
  <w:style w:type="character" w:customStyle="1" w:styleId="WW8Num13z4">
    <w:name w:val="WW8Num13z4"/>
    <w:rsid w:val="00CE37A5"/>
  </w:style>
  <w:style w:type="character" w:customStyle="1" w:styleId="WW8Num13z5">
    <w:name w:val="WW8Num13z5"/>
    <w:rsid w:val="00CE37A5"/>
  </w:style>
  <w:style w:type="character" w:customStyle="1" w:styleId="WW8Num13z6">
    <w:name w:val="WW8Num13z6"/>
    <w:rsid w:val="00CE37A5"/>
  </w:style>
  <w:style w:type="character" w:customStyle="1" w:styleId="WW8Num13z7">
    <w:name w:val="WW8Num13z7"/>
    <w:rsid w:val="00CE37A5"/>
  </w:style>
  <w:style w:type="character" w:customStyle="1" w:styleId="WW8Num13z8">
    <w:name w:val="WW8Num13z8"/>
    <w:rsid w:val="00CE37A5"/>
  </w:style>
  <w:style w:type="character" w:customStyle="1" w:styleId="WW8Num14z0">
    <w:name w:val="WW8Num14z0"/>
    <w:rsid w:val="00CE37A5"/>
  </w:style>
  <w:style w:type="character" w:customStyle="1" w:styleId="WW8Num14z2">
    <w:name w:val="WW8Num14z2"/>
    <w:rsid w:val="00CE37A5"/>
  </w:style>
  <w:style w:type="character" w:customStyle="1" w:styleId="WW8Num14z3">
    <w:name w:val="WW8Num14z3"/>
    <w:rsid w:val="00CE37A5"/>
  </w:style>
  <w:style w:type="character" w:customStyle="1" w:styleId="WW8Num14z4">
    <w:name w:val="WW8Num14z4"/>
    <w:rsid w:val="00CE37A5"/>
  </w:style>
  <w:style w:type="character" w:customStyle="1" w:styleId="WW8Num14z5">
    <w:name w:val="WW8Num14z5"/>
    <w:rsid w:val="00CE37A5"/>
  </w:style>
  <w:style w:type="character" w:customStyle="1" w:styleId="WW8Num14z6">
    <w:name w:val="WW8Num14z6"/>
    <w:rsid w:val="00CE37A5"/>
  </w:style>
  <w:style w:type="character" w:customStyle="1" w:styleId="WW8Num14z7">
    <w:name w:val="WW8Num14z7"/>
    <w:rsid w:val="00CE37A5"/>
  </w:style>
  <w:style w:type="character" w:customStyle="1" w:styleId="WW8Num14z8">
    <w:name w:val="WW8Num14z8"/>
    <w:rsid w:val="00CE37A5"/>
  </w:style>
  <w:style w:type="character" w:customStyle="1" w:styleId="WW8Num15z0">
    <w:name w:val="WW8Num15z0"/>
    <w:rsid w:val="00CE37A5"/>
  </w:style>
  <w:style w:type="character" w:customStyle="1" w:styleId="WW8Num15z1">
    <w:name w:val="WW8Num15z1"/>
    <w:rsid w:val="00CE37A5"/>
  </w:style>
  <w:style w:type="character" w:customStyle="1" w:styleId="WW8Num15z2">
    <w:name w:val="WW8Num15z2"/>
    <w:rsid w:val="00CE37A5"/>
  </w:style>
  <w:style w:type="character" w:customStyle="1" w:styleId="WW8Num15z3">
    <w:name w:val="WW8Num15z3"/>
    <w:rsid w:val="00CE37A5"/>
  </w:style>
  <w:style w:type="character" w:customStyle="1" w:styleId="WW8Num15z4">
    <w:name w:val="WW8Num15z4"/>
    <w:rsid w:val="00CE37A5"/>
  </w:style>
  <w:style w:type="character" w:customStyle="1" w:styleId="WW8Num15z5">
    <w:name w:val="WW8Num15z5"/>
    <w:rsid w:val="00CE37A5"/>
  </w:style>
  <w:style w:type="character" w:customStyle="1" w:styleId="WW8Num15z6">
    <w:name w:val="WW8Num15z6"/>
    <w:rsid w:val="00CE37A5"/>
  </w:style>
  <w:style w:type="character" w:customStyle="1" w:styleId="WW8Num15z7">
    <w:name w:val="WW8Num15z7"/>
    <w:rsid w:val="00CE37A5"/>
  </w:style>
  <w:style w:type="character" w:customStyle="1" w:styleId="WW8Num15z8">
    <w:name w:val="WW8Num15z8"/>
    <w:rsid w:val="00CE37A5"/>
  </w:style>
  <w:style w:type="character" w:customStyle="1" w:styleId="WW8Num16z0">
    <w:name w:val="WW8Num16z0"/>
    <w:rsid w:val="00CE37A5"/>
  </w:style>
  <w:style w:type="character" w:customStyle="1" w:styleId="WW8Num16z2">
    <w:name w:val="WW8Num16z2"/>
    <w:rsid w:val="00CE37A5"/>
  </w:style>
  <w:style w:type="character" w:customStyle="1" w:styleId="WW8Num16z3">
    <w:name w:val="WW8Num16z3"/>
    <w:rsid w:val="00CE37A5"/>
  </w:style>
  <w:style w:type="character" w:customStyle="1" w:styleId="WW8Num16z4">
    <w:name w:val="WW8Num16z4"/>
    <w:rsid w:val="00CE37A5"/>
  </w:style>
  <w:style w:type="character" w:customStyle="1" w:styleId="WW8Num16z5">
    <w:name w:val="WW8Num16z5"/>
    <w:rsid w:val="00CE37A5"/>
  </w:style>
  <w:style w:type="character" w:customStyle="1" w:styleId="WW8Num16z6">
    <w:name w:val="WW8Num16z6"/>
    <w:rsid w:val="00CE37A5"/>
  </w:style>
  <w:style w:type="character" w:customStyle="1" w:styleId="WW8Num16z7">
    <w:name w:val="WW8Num16z7"/>
    <w:rsid w:val="00CE37A5"/>
  </w:style>
  <w:style w:type="character" w:customStyle="1" w:styleId="WW8Num16z8">
    <w:name w:val="WW8Num16z8"/>
    <w:rsid w:val="00CE37A5"/>
  </w:style>
  <w:style w:type="character" w:customStyle="1" w:styleId="WW8Num17z0">
    <w:name w:val="WW8Num17z0"/>
    <w:rsid w:val="00CE37A5"/>
  </w:style>
  <w:style w:type="character" w:customStyle="1" w:styleId="WW8Num17z1">
    <w:name w:val="WW8Num17z1"/>
    <w:rsid w:val="00CE37A5"/>
  </w:style>
  <w:style w:type="character" w:customStyle="1" w:styleId="WW8Num17z2">
    <w:name w:val="WW8Num17z2"/>
    <w:rsid w:val="00CE37A5"/>
  </w:style>
  <w:style w:type="character" w:customStyle="1" w:styleId="WW8Num17z3">
    <w:name w:val="WW8Num17z3"/>
    <w:rsid w:val="00CE37A5"/>
  </w:style>
  <w:style w:type="character" w:customStyle="1" w:styleId="WW8Num17z4">
    <w:name w:val="WW8Num17z4"/>
    <w:rsid w:val="00CE37A5"/>
  </w:style>
  <w:style w:type="character" w:customStyle="1" w:styleId="WW8Num17z5">
    <w:name w:val="WW8Num17z5"/>
    <w:rsid w:val="00CE37A5"/>
  </w:style>
  <w:style w:type="character" w:customStyle="1" w:styleId="WW8Num17z6">
    <w:name w:val="WW8Num17z6"/>
    <w:rsid w:val="00CE37A5"/>
  </w:style>
  <w:style w:type="character" w:customStyle="1" w:styleId="WW8Num17z7">
    <w:name w:val="WW8Num17z7"/>
    <w:rsid w:val="00CE37A5"/>
  </w:style>
  <w:style w:type="character" w:customStyle="1" w:styleId="WW8Num17z8">
    <w:name w:val="WW8Num17z8"/>
    <w:rsid w:val="00CE37A5"/>
  </w:style>
  <w:style w:type="character" w:customStyle="1" w:styleId="WW8Num18z0">
    <w:name w:val="WW8Num18z0"/>
    <w:rsid w:val="00CE37A5"/>
  </w:style>
  <w:style w:type="character" w:customStyle="1" w:styleId="WW8Num18z1">
    <w:name w:val="WW8Num18z1"/>
    <w:rsid w:val="00CE37A5"/>
  </w:style>
  <w:style w:type="character" w:customStyle="1" w:styleId="WW8Num18z2">
    <w:name w:val="WW8Num18z2"/>
    <w:rsid w:val="00CE37A5"/>
  </w:style>
  <w:style w:type="character" w:customStyle="1" w:styleId="WW8Num18z3">
    <w:name w:val="WW8Num18z3"/>
    <w:rsid w:val="00CE37A5"/>
  </w:style>
  <w:style w:type="character" w:customStyle="1" w:styleId="WW8Num18z4">
    <w:name w:val="WW8Num18z4"/>
    <w:rsid w:val="00CE37A5"/>
  </w:style>
  <w:style w:type="character" w:customStyle="1" w:styleId="WW8Num18z5">
    <w:name w:val="WW8Num18z5"/>
    <w:rsid w:val="00CE37A5"/>
  </w:style>
  <w:style w:type="character" w:customStyle="1" w:styleId="WW8Num18z6">
    <w:name w:val="WW8Num18z6"/>
    <w:rsid w:val="00CE37A5"/>
  </w:style>
  <w:style w:type="character" w:customStyle="1" w:styleId="WW8Num18z7">
    <w:name w:val="WW8Num18z7"/>
    <w:rsid w:val="00CE37A5"/>
  </w:style>
  <w:style w:type="character" w:customStyle="1" w:styleId="WW8Num18z8">
    <w:name w:val="WW8Num18z8"/>
    <w:rsid w:val="00CE37A5"/>
  </w:style>
  <w:style w:type="character" w:customStyle="1" w:styleId="WW8Num19z0">
    <w:name w:val="WW8Num19z0"/>
    <w:rsid w:val="00CE37A5"/>
  </w:style>
  <w:style w:type="character" w:customStyle="1" w:styleId="WW8Num19z1">
    <w:name w:val="WW8Num19z1"/>
    <w:rsid w:val="00CE37A5"/>
  </w:style>
  <w:style w:type="character" w:customStyle="1" w:styleId="WW8Num19z2">
    <w:name w:val="WW8Num19z2"/>
    <w:rsid w:val="00CE37A5"/>
  </w:style>
  <w:style w:type="character" w:customStyle="1" w:styleId="WW8Num19z3">
    <w:name w:val="WW8Num19z3"/>
    <w:rsid w:val="00CE37A5"/>
  </w:style>
  <w:style w:type="character" w:customStyle="1" w:styleId="WW8Num19z4">
    <w:name w:val="WW8Num19z4"/>
    <w:rsid w:val="00CE37A5"/>
  </w:style>
  <w:style w:type="character" w:customStyle="1" w:styleId="WW8Num19z5">
    <w:name w:val="WW8Num19z5"/>
    <w:rsid w:val="00CE37A5"/>
  </w:style>
  <w:style w:type="character" w:customStyle="1" w:styleId="WW8Num19z6">
    <w:name w:val="WW8Num19z6"/>
    <w:rsid w:val="00CE37A5"/>
  </w:style>
  <w:style w:type="character" w:customStyle="1" w:styleId="WW8Num19z7">
    <w:name w:val="WW8Num19z7"/>
    <w:rsid w:val="00CE37A5"/>
  </w:style>
  <w:style w:type="character" w:customStyle="1" w:styleId="WW8Num19z8">
    <w:name w:val="WW8Num19z8"/>
    <w:rsid w:val="00CE37A5"/>
  </w:style>
  <w:style w:type="character" w:customStyle="1" w:styleId="WW8Num20z0">
    <w:name w:val="WW8Num20z0"/>
    <w:rsid w:val="00CE37A5"/>
  </w:style>
  <w:style w:type="character" w:customStyle="1" w:styleId="WW8Num20z1">
    <w:name w:val="WW8Num20z1"/>
    <w:rsid w:val="00CE37A5"/>
  </w:style>
  <w:style w:type="character" w:customStyle="1" w:styleId="WW8Num20z2">
    <w:name w:val="WW8Num20z2"/>
    <w:rsid w:val="00CE37A5"/>
  </w:style>
  <w:style w:type="character" w:customStyle="1" w:styleId="WW8Num20z3">
    <w:name w:val="WW8Num20z3"/>
    <w:rsid w:val="00CE37A5"/>
  </w:style>
  <w:style w:type="character" w:customStyle="1" w:styleId="WW8Num20z4">
    <w:name w:val="WW8Num20z4"/>
    <w:rsid w:val="00CE37A5"/>
  </w:style>
  <w:style w:type="character" w:customStyle="1" w:styleId="WW8Num20z5">
    <w:name w:val="WW8Num20z5"/>
    <w:rsid w:val="00CE37A5"/>
  </w:style>
  <w:style w:type="character" w:customStyle="1" w:styleId="WW8Num20z6">
    <w:name w:val="WW8Num20z6"/>
    <w:rsid w:val="00CE37A5"/>
  </w:style>
  <w:style w:type="character" w:customStyle="1" w:styleId="WW8Num20z7">
    <w:name w:val="WW8Num20z7"/>
    <w:rsid w:val="00CE37A5"/>
  </w:style>
  <w:style w:type="character" w:customStyle="1" w:styleId="WW8Num20z8">
    <w:name w:val="WW8Num20z8"/>
    <w:rsid w:val="00CE37A5"/>
  </w:style>
  <w:style w:type="character" w:customStyle="1" w:styleId="WW8Num21z0">
    <w:name w:val="WW8Num21z0"/>
    <w:rsid w:val="00CE37A5"/>
  </w:style>
  <w:style w:type="character" w:customStyle="1" w:styleId="WW8Num21z2">
    <w:name w:val="WW8Num21z2"/>
    <w:rsid w:val="00CE37A5"/>
  </w:style>
  <w:style w:type="character" w:customStyle="1" w:styleId="WW8Num21z3">
    <w:name w:val="WW8Num21z3"/>
    <w:rsid w:val="00CE37A5"/>
  </w:style>
  <w:style w:type="character" w:customStyle="1" w:styleId="WW8Num21z4">
    <w:name w:val="WW8Num21z4"/>
    <w:rsid w:val="00CE37A5"/>
  </w:style>
  <w:style w:type="character" w:customStyle="1" w:styleId="WW8Num21z5">
    <w:name w:val="WW8Num21z5"/>
    <w:rsid w:val="00CE37A5"/>
  </w:style>
  <w:style w:type="character" w:customStyle="1" w:styleId="WW8Num21z6">
    <w:name w:val="WW8Num21z6"/>
    <w:rsid w:val="00CE37A5"/>
  </w:style>
  <w:style w:type="character" w:customStyle="1" w:styleId="WW8Num21z7">
    <w:name w:val="WW8Num21z7"/>
    <w:rsid w:val="00CE37A5"/>
  </w:style>
  <w:style w:type="character" w:customStyle="1" w:styleId="WW8Num21z8">
    <w:name w:val="WW8Num21z8"/>
    <w:rsid w:val="00CE37A5"/>
  </w:style>
  <w:style w:type="character" w:customStyle="1" w:styleId="WW8Num22z0">
    <w:name w:val="WW8Num22z0"/>
    <w:rsid w:val="00CE37A5"/>
  </w:style>
  <w:style w:type="character" w:customStyle="1" w:styleId="WW8Num22z1">
    <w:name w:val="WW8Num22z1"/>
    <w:rsid w:val="00CE37A5"/>
  </w:style>
  <w:style w:type="character" w:customStyle="1" w:styleId="WW8Num22z2">
    <w:name w:val="WW8Num22z2"/>
    <w:rsid w:val="00CE37A5"/>
  </w:style>
  <w:style w:type="character" w:customStyle="1" w:styleId="WW8Num22z3">
    <w:name w:val="WW8Num22z3"/>
    <w:rsid w:val="00CE37A5"/>
  </w:style>
  <w:style w:type="character" w:customStyle="1" w:styleId="WW8Num22z4">
    <w:name w:val="WW8Num22z4"/>
    <w:rsid w:val="00CE37A5"/>
  </w:style>
  <w:style w:type="character" w:customStyle="1" w:styleId="WW8Num22z5">
    <w:name w:val="WW8Num22z5"/>
    <w:rsid w:val="00CE37A5"/>
  </w:style>
  <w:style w:type="character" w:customStyle="1" w:styleId="WW8Num22z6">
    <w:name w:val="WW8Num22z6"/>
    <w:rsid w:val="00CE37A5"/>
  </w:style>
  <w:style w:type="character" w:customStyle="1" w:styleId="WW8Num22z7">
    <w:name w:val="WW8Num22z7"/>
    <w:rsid w:val="00CE37A5"/>
  </w:style>
  <w:style w:type="character" w:customStyle="1" w:styleId="WW8Num22z8">
    <w:name w:val="WW8Num22z8"/>
    <w:rsid w:val="00CE37A5"/>
  </w:style>
  <w:style w:type="character" w:customStyle="1" w:styleId="WW8Num23z0">
    <w:name w:val="WW8Num23z0"/>
    <w:rsid w:val="00CE37A5"/>
  </w:style>
  <w:style w:type="character" w:customStyle="1" w:styleId="WW8Num23z2">
    <w:name w:val="WW8Num23z2"/>
    <w:rsid w:val="00CE37A5"/>
  </w:style>
  <w:style w:type="character" w:customStyle="1" w:styleId="WW8Num23z3">
    <w:name w:val="WW8Num23z3"/>
    <w:rsid w:val="00CE37A5"/>
  </w:style>
  <w:style w:type="character" w:customStyle="1" w:styleId="WW8Num23z4">
    <w:name w:val="WW8Num23z4"/>
    <w:rsid w:val="00CE37A5"/>
  </w:style>
  <w:style w:type="character" w:customStyle="1" w:styleId="WW8Num23z5">
    <w:name w:val="WW8Num23z5"/>
    <w:rsid w:val="00CE37A5"/>
  </w:style>
  <w:style w:type="character" w:customStyle="1" w:styleId="WW8Num23z6">
    <w:name w:val="WW8Num23z6"/>
    <w:rsid w:val="00CE37A5"/>
  </w:style>
  <w:style w:type="character" w:customStyle="1" w:styleId="WW8Num23z7">
    <w:name w:val="WW8Num23z7"/>
    <w:rsid w:val="00CE37A5"/>
  </w:style>
  <w:style w:type="character" w:customStyle="1" w:styleId="WW8Num23z8">
    <w:name w:val="WW8Num23z8"/>
    <w:rsid w:val="00CE37A5"/>
  </w:style>
  <w:style w:type="character" w:customStyle="1" w:styleId="WW8Num24z0">
    <w:name w:val="WW8Num24z0"/>
    <w:rsid w:val="00CE37A5"/>
  </w:style>
  <w:style w:type="character" w:customStyle="1" w:styleId="WW8Num24z1">
    <w:name w:val="WW8Num24z1"/>
    <w:rsid w:val="00CE37A5"/>
  </w:style>
  <w:style w:type="character" w:customStyle="1" w:styleId="WW8Num24z2">
    <w:name w:val="WW8Num24z2"/>
    <w:rsid w:val="00CE37A5"/>
  </w:style>
  <w:style w:type="character" w:customStyle="1" w:styleId="WW8Num24z3">
    <w:name w:val="WW8Num24z3"/>
    <w:rsid w:val="00CE37A5"/>
  </w:style>
  <w:style w:type="character" w:customStyle="1" w:styleId="WW8Num24z4">
    <w:name w:val="WW8Num24z4"/>
    <w:rsid w:val="00CE37A5"/>
  </w:style>
  <w:style w:type="character" w:customStyle="1" w:styleId="WW8Num24z5">
    <w:name w:val="WW8Num24z5"/>
    <w:rsid w:val="00CE37A5"/>
  </w:style>
  <w:style w:type="character" w:customStyle="1" w:styleId="WW8Num24z6">
    <w:name w:val="WW8Num24z6"/>
    <w:rsid w:val="00CE37A5"/>
  </w:style>
  <w:style w:type="character" w:customStyle="1" w:styleId="WW8Num24z7">
    <w:name w:val="WW8Num24z7"/>
    <w:rsid w:val="00CE37A5"/>
  </w:style>
  <w:style w:type="character" w:customStyle="1" w:styleId="WW8Num24z8">
    <w:name w:val="WW8Num24z8"/>
    <w:rsid w:val="00CE37A5"/>
  </w:style>
  <w:style w:type="character" w:customStyle="1" w:styleId="WW8Num25z0">
    <w:name w:val="WW8Num25z0"/>
    <w:rsid w:val="00CE37A5"/>
  </w:style>
  <w:style w:type="character" w:customStyle="1" w:styleId="WW8Num26z0">
    <w:name w:val="WW8Num26z0"/>
    <w:rsid w:val="00CE37A5"/>
  </w:style>
  <w:style w:type="character" w:customStyle="1" w:styleId="WW8Num26z1">
    <w:name w:val="WW8Num26z1"/>
    <w:rsid w:val="00CE37A5"/>
  </w:style>
  <w:style w:type="character" w:customStyle="1" w:styleId="WW8Num26z2">
    <w:name w:val="WW8Num26z2"/>
    <w:rsid w:val="00CE37A5"/>
  </w:style>
  <w:style w:type="character" w:customStyle="1" w:styleId="WW8Num26z3">
    <w:name w:val="WW8Num26z3"/>
    <w:rsid w:val="00CE37A5"/>
  </w:style>
  <w:style w:type="character" w:customStyle="1" w:styleId="WW8Num26z4">
    <w:name w:val="WW8Num26z4"/>
    <w:rsid w:val="00CE37A5"/>
  </w:style>
  <w:style w:type="character" w:customStyle="1" w:styleId="WW8Num26z5">
    <w:name w:val="WW8Num26z5"/>
    <w:rsid w:val="00CE37A5"/>
  </w:style>
  <w:style w:type="character" w:customStyle="1" w:styleId="WW8Num26z6">
    <w:name w:val="WW8Num26z6"/>
    <w:rsid w:val="00CE37A5"/>
  </w:style>
  <w:style w:type="character" w:customStyle="1" w:styleId="WW8Num26z7">
    <w:name w:val="WW8Num26z7"/>
    <w:rsid w:val="00CE37A5"/>
  </w:style>
  <w:style w:type="character" w:customStyle="1" w:styleId="WW8Num26z8">
    <w:name w:val="WW8Num26z8"/>
    <w:rsid w:val="00CE37A5"/>
  </w:style>
  <w:style w:type="character" w:customStyle="1" w:styleId="12">
    <w:name w:val="Основной шрифт абзаца1"/>
    <w:rsid w:val="00CE37A5"/>
  </w:style>
  <w:style w:type="character" w:styleId="af">
    <w:name w:val="Hyperlink"/>
    <w:uiPriority w:val="99"/>
    <w:rsid w:val="00CE37A5"/>
    <w:rPr>
      <w:color w:val="0000FF"/>
      <w:u w:val="single"/>
    </w:rPr>
  </w:style>
  <w:style w:type="character" w:styleId="af0">
    <w:name w:val="FollowedHyperlink"/>
    <w:uiPriority w:val="99"/>
    <w:rsid w:val="00CE37A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CE37A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CE37A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CE37A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CE37A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CE37A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CE37A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CE37A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CE37A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CE37A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CE37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CE37A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CE37A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CE37A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CE37A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CE37A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CE37A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CE37A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CE37A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CE37A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CE37A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CE37A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CE37A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CE37A5"/>
  </w:style>
  <w:style w:type="numbering" w:customStyle="1" w:styleId="25">
    <w:name w:val="Нет списка2"/>
    <w:next w:val="a2"/>
    <w:uiPriority w:val="99"/>
    <w:semiHidden/>
    <w:unhideWhenUsed/>
    <w:rsid w:val="00CE37A5"/>
  </w:style>
  <w:style w:type="paragraph" w:customStyle="1" w:styleId="xl136">
    <w:name w:val="xl13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CE37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E37A5"/>
  </w:style>
  <w:style w:type="numbering" w:customStyle="1" w:styleId="42">
    <w:name w:val="Нет списка4"/>
    <w:next w:val="a2"/>
    <w:uiPriority w:val="99"/>
    <w:semiHidden/>
    <w:unhideWhenUsed/>
    <w:rsid w:val="00CE37A5"/>
  </w:style>
  <w:style w:type="numbering" w:customStyle="1" w:styleId="52">
    <w:name w:val="Нет списка5"/>
    <w:next w:val="a2"/>
    <w:uiPriority w:val="99"/>
    <w:semiHidden/>
    <w:unhideWhenUsed/>
    <w:rsid w:val="00CE37A5"/>
  </w:style>
  <w:style w:type="paragraph" w:customStyle="1" w:styleId="xl142">
    <w:name w:val="xl14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CE37A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CE37A5"/>
  </w:style>
  <w:style w:type="paragraph" w:customStyle="1" w:styleId="xl191">
    <w:name w:val="xl19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CE37A5"/>
  </w:style>
  <w:style w:type="paragraph" w:customStyle="1" w:styleId="xl192">
    <w:name w:val="xl192"/>
    <w:basedOn w:val="a"/>
    <w:rsid w:val="00CE37A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CE37A5"/>
    <w:rPr>
      <w:b/>
      <w:bCs/>
    </w:rPr>
  </w:style>
  <w:style w:type="character" w:styleId="af9">
    <w:name w:val="Intense Emphasis"/>
    <w:uiPriority w:val="21"/>
    <w:qFormat/>
    <w:rsid w:val="00CE37A5"/>
    <w:rPr>
      <w:i/>
      <w:iCs/>
      <w:color w:val="5B9BD5"/>
    </w:rPr>
  </w:style>
  <w:style w:type="character" w:styleId="afa">
    <w:name w:val="Subtle Emphasis"/>
    <w:uiPriority w:val="19"/>
    <w:qFormat/>
    <w:rsid w:val="00CE37A5"/>
    <w:rPr>
      <w:i/>
      <w:iCs/>
      <w:color w:val="404040"/>
    </w:rPr>
  </w:style>
  <w:style w:type="character" w:styleId="afb">
    <w:name w:val="Subtle Reference"/>
    <w:uiPriority w:val="31"/>
    <w:qFormat/>
    <w:rsid w:val="00CE37A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CE37A5"/>
  </w:style>
  <w:style w:type="paragraph" w:styleId="afc">
    <w:name w:val="Body Text First Indent"/>
    <w:basedOn w:val="ac"/>
    <w:link w:val="afd"/>
    <w:uiPriority w:val="99"/>
    <w:semiHidden/>
    <w:unhideWhenUsed/>
    <w:rsid w:val="00CE37A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CE37A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68</Pages>
  <Words>14693</Words>
  <Characters>83752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2026-03-18T10:52:00Z</dcterms:created>
  <dcterms:modified xsi:type="dcterms:W3CDTF">2026-03-18T10:55:00Z</dcterms:modified>
</cp:coreProperties>
</file>